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493" w:rsidRPr="004D6493" w:rsidRDefault="004D6493" w:rsidP="004D649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7"/>
          <w:sz w:val="32"/>
          <w:szCs w:val="24"/>
        </w:rPr>
      </w:pPr>
      <w:r w:rsidRPr="004D6493">
        <w:rPr>
          <w:rFonts w:ascii="Arial" w:hAnsi="Arial" w:cs="Arial"/>
          <w:b/>
          <w:bCs/>
          <w:color w:val="000000"/>
          <w:spacing w:val="-7"/>
          <w:sz w:val="32"/>
          <w:szCs w:val="24"/>
        </w:rPr>
        <w:t>Администрация</w:t>
      </w:r>
    </w:p>
    <w:p w:rsidR="004D6493" w:rsidRPr="004D6493" w:rsidRDefault="004D6493" w:rsidP="004D649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7"/>
          <w:sz w:val="32"/>
          <w:szCs w:val="24"/>
        </w:rPr>
      </w:pPr>
      <w:r w:rsidRPr="004D6493">
        <w:rPr>
          <w:rFonts w:ascii="Arial" w:hAnsi="Arial" w:cs="Arial"/>
          <w:b/>
          <w:bCs/>
          <w:color w:val="000000"/>
          <w:spacing w:val="-7"/>
          <w:sz w:val="32"/>
          <w:szCs w:val="24"/>
        </w:rPr>
        <w:t>Ковернинского муниципального округа</w:t>
      </w:r>
    </w:p>
    <w:p w:rsidR="004D6493" w:rsidRPr="004D6493" w:rsidRDefault="004D6493" w:rsidP="004D649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6"/>
          <w:sz w:val="32"/>
          <w:szCs w:val="24"/>
        </w:rPr>
      </w:pPr>
      <w:r w:rsidRPr="004D6493">
        <w:rPr>
          <w:rFonts w:ascii="Arial" w:hAnsi="Arial" w:cs="Arial"/>
          <w:b/>
          <w:bCs/>
          <w:color w:val="000000"/>
          <w:spacing w:val="-6"/>
          <w:sz w:val="32"/>
          <w:szCs w:val="24"/>
        </w:rPr>
        <w:t>Нижегородской области</w:t>
      </w:r>
    </w:p>
    <w:p w:rsidR="006333B0" w:rsidRPr="004D6493" w:rsidRDefault="004D6493" w:rsidP="004D6493">
      <w:pPr>
        <w:jc w:val="center"/>
        <w:rPr>
          <w:rFonts w:ascii="Arial" w:hAnsi="Arial" w:cs="Arial"/>
          <w:b/>
          <w:color w:val="000000"/>
          <w:spacing w:val="8"/>
          <w:position w:val="-6"/>
          <w:sz w:val="32"/>
          <w:szCs w:val="24"/>
        </w:rPr>
      </w:pPr>
      <w:r w:rsidRPr="004D6493">
        <w:rPr>
          <w:rFonts w:ascii="Arial" w:hAnsi="Arial" w:cs="Arial"/>
          <w:b/>
          <w:color w:val="000000"/>
          <w:spacing w:val="8"/>
          <w:position w:val="-6"/>
          <w:sz w:val="32"/>
          <w:szCs w:val="24"/>
        </w:rPr>
        <w:t>ПОСТАНОВЛЕНИЕ</w:t>
      </w:r>
    </w:p>
    <w:p w:rsidR="004D6493" w:rsidRPr="004D6493" w:rsidRDefault="004D6493" w:rsidP="004D6493">
      <w:pPr>
        <w:rPr>
          <w:rFonts w:ascii="Arial" w:hAnsi="Arial" w:cs="Arial"/>
          <w:sz w:val="24"/>
          <w:szCs w:val="24"/>
        </w:rPr>
      </w:pPr>
    </w:p>
    <w:p w:rsidR="004D6493" w:rsidRPr="004D6493" w:rsidRDefault="004D6493" w:rsidP="004D6493">
      <w:pPr>
        <w:rPr>
          <w:rFonts w:ascii="Arial" w:hAnsi="Arial" w:cs="Arial"/>
          <w:sz w:val="24"/>
          <w:szCs w:val="24"/>
        </w:rPr>
      </w:pPr>
      <w:r w:rsidRPr="004D6493">
        <w:rPr>
          <w:rFonts w:ascii="Arial" w:hAnsi="Arial" w:cs="Arial"/>
          <w:sz w:val="24"/>
          <w:szCs w:val="24"/>
        </w:rPr>
        <w:t>08.12.2025</w:t>
      </w:r>
      <w:r w:rsidRPr="004D6493">
        <w:rPr>
          <w:rFonts w:ascii="Arial" w:hAnsi="Arial" w:cs="Arial"/>
          <w:sz w:val="24"/>
          <w:szCs w:val="24"/>
        </w:rPr>
        <w:tab/>
      </w:r>
      <w:r w:rsidRPr="004D6493">
        <w:rPr>
          <w:rFonts w:ascii="Arial" w:hAnsi="Arial" w:cs="Arial"/>
          <w:sz w:val="24"/>
          <w:szCs w:val="24"/>
        </w:rPr>
        <w:tab/>
      </w:r>
      <w:r w:rsidRPr="004D6493">
        <w:rPr>
          <w:rFonts w:ascii="Arial" w:hAnsi="Arial" w:cs="Arial"/>
          <w:sz w:val="24"/>
          <w:szCs w:val="24"/>
        </w:rPr>
        <w:tab/>
      </w:r>
      <w:r w:rsidRPr="004D6493">
        <w:rPr>
          <w:rFonts w:ascii="Arial" w:hAnsi="Arial" w:cs="Arial"/>
          <w:sz w:val="24"/>
          <w:szCs w:val="24"/>
        </w:rPr>
        <w:tab/>
      </w:r>
      <w:r w:rsidRPr="004D6493">
        <w:rPr>
          <w:rFonts w:ascii="Arial" w:hAnsi="Arial" w:cs="Arial"/>
          <w:sz w:val="24"/>
          <w:szCs w:val="24"/>
        </w:rPr>
        <w:tab/>
      </w:r>
      <w:r w:rsidRPr="004D6493">
        <w:rPr>
          <w:rFonts w:ascii="Arial" w:hAnsi="Arial" w:cs="Arial"/>
          <w:sz w:val="24"/>
          <w:szCs w:val="24"/>
        </w:rPr>
        <w:tab/>
      </w:r>
      <w:r w:rsidRPr="004D6493">
        <w:rPr>
          <w:rFonts w:ascii="Arial" w:hAnsi="Arial" w:cs="Arial"/>
          <w:sz w:val="24"/>
          <w:szCs w:val="24"/>
        </w:rPr>
        <w:tab/>
      </w:r>
      <w:r w:rsidRPr="004D6493">
        <w:rPr>
          <w:rFonts w:ascii="Arial" w:hAnsi="Arial" w:cs="Arial"/>
          <w:sz w:val="24"/>
          <w:szCs w:val="24"/>
        </w:rPr>
        <w:tab/>
      </w:r>
      <w:r w:rsidRPr="004D6493">
        <w:rPr>
          <w:rFonts w:ascii="Arial" w:hAnsi="Arial" w:cs="Arial"/>
          <w:sz w:val="24"/>
          <w:szCs w:val="24"/>
        </w:rPr>
        <w:tab/>
      </w:r>
      <w:r w:rsidRPr="004D6493">
        <w:rPr>
          <w:rFonts w:ascii="Arial" w:hAnsi="Arial" w:cs="Arial"/>
          <w:sz w:val="24"/>
          <w:szCs w:val="24"/>
        </w:rPr>
        <w:tab/>
        <w:t>№1447</w:t>
      </w:r>
    </w:p>
    <w:p w:rsidR="004D6493" w:rsidRPr="004D6493" w:rsidRDefault="004D6493" w:rsidP="004D6493">
      <w:pPr>
        <w:rPr>
          <w:rFonts w:ascii="Arial" w:hAnsi="Arial" w:cs="Arial"/>
          <w:sz w:val="24"/>
          <w:szCs w:val="24"/>
        </w:rPr>
      </w:pPr>
    </w:p>
    <w:p w:rsidR="00C659C1" w:rsidRPr="004D6493" w:rsidRDefault="00370442" w:rsidP="004D6493">
      <w:pPr>
        <w:jc w:val="center"/>
        <w:rPr>
          <w:rFonts w:ascii="Arial" w:hAnsi="Arial" w:cs="Arial"/>
          <w:b/>
          <w:sz w:val="32"/>
          <w:szCs w:val="24"/>
        </w:rPr>
      </w:pPr>
      <w:r w:rsidRPr="004D6493">
        <w:rPr>
          <w:rFonts w:ascii="Arial" w:hAnsi="Arial" w:cs="Arial"/>
          <w:b/>
          <w:sz w:val="32"/>
          <w:szCs w:val="24"/>
        </w:rPr>
        <w:t>О</w:t>
      </w:r>
      <w:bookmarkStart w:id="0" w:name="_GoBack"/>
      <w:bookmarkEnd w:id="0"/>
      <w:r w:rsidR="004E0F33" w:rsidRPr="004D6493">
        <w:rPr>
          <w:rFonts w:ascii="Arial" w:hAnsi="Arial" w:cs="Arial"/>
          <w:b/>
          <w:sz w:val="32"/>
          <w:szCs w:val="24"/>
        </w:rPr>
        <w:t xml:space="preserve"> внесении изменений в постановление администрации Ковернинского муниципального округа Нижегородской области от 14.05.2024 №638 </w:t>
      </w:r>
    </w:p>
    <w:p w:rsidR="00635797" w:rsidRPr="004D6493" w:rsidRDefault="004E0F33" w:rsidP="004D6493">
      <w:pPr>
        <w:jc w:val="center"/>
        <w:rPr>
          <w:rFonts w:ascii="Arial" w:hAnsi="Arial" w:cs="Arial"/>
          <w:b/>
          <w:sz w:val="32"/>
          <w:szCs w:val="24"/>
        </w:rPr>
      </w:pPr>
      <w:r w:rsidRPr="004D6493">
        <w:rPr>
          <w:rFonts w:ascii="Arial" w:hAnsi="Arial" w:cs="Arial"/>
          <w:b/>
          <w:sz w:val="32"/>
          <w:szCs w:val="24"/>
        </w:rPr>
        <w:t>«</w:t>
      </w:r>
      <w:r w:rsidR="00635797" w:rsidRPr="004D6493">
        <w:rPr>
          <w:rFonts w:ascii="Arial" w:hAnsi="Arial" w:cs="Arial"/>
          <w:b/>
          <w:sz w:val="32"/>
          <w:szCs w:val="24"/>
        </w:rPr>
        <w:t>Об организации отдыха, оздоровления и</w:t>
      </w:r>
      <w:r w:rsidR="00762935" w:rsidRPr="004D6493">
        <w:rPr>
          <w:rFonts w:ascii="Arial" w:hAnsi="Arial" w:cs="Arial"/>
          <w:b/>
          <w:sz w:val="32"/>
          <w:szCs w:val="24"/>
        </w:rPr>
        <w:t xml:space="preserve"> </w:t>
      </w:r>
      <w:r w:rsidR="00635797" w:rsidRPr="004D6493">
        <w:rPr>
          <w:rFonts w:ascii="Arial" w:hAnsi="Arial" w:cs="Arial"/>
          <w:b/>
          <w:sz w:val="32"/>
          <w:szCs w:val="24"/>
        </w:rPr>
        <w:t xml:space="preserve">занятости детей и молодежи </w:t>
      </w:r>
      <w:r w:rsidR="007026D3" w:rsidRPr="004D6493">
        <w:rPr>
          <w:rFonts w:ascii="Arial" w:hAnsi="Arial" w:cs="Arial"/>
          <w:b/>
          <w:sz w:val="32"/>
          <w:szCs w:val="24"/>
        </w:rPr>
        <w:t>Ковернинского муниципального</w:t>
      </w:r>
      <w:r w:rsidR="00762935" w:rsidRPr="004D6493">
        <w:rPr>
          <w:rFonts w:ascii="Arial" w:hAnsi="Arial" w:cs="Arial"/>
          <w:b/>
          <w:sz w:val="32"/>
          <w:szCs w:val="24"/>
        </w:rPr>
        <w:t xml:space="preserve"> </w:t>
      </w:r>
      <w:r w:rsidR="000F3E59" w:rsidRPr="004D6493">
        <w:rPr>
          <w:rFonts w:ascii="Arial" w:hAnsi="Arial" w:cs="Arial"/>
          <w:b/>
          <w:sz w:val="32"/>
          <w:szCs w:val="24"/>
        </w:rPr>
        <w:t>округа</w:t>
      </w:r>
      <w:r w:rsidRPr="004D6493">
        <w:rPr>
          <w:rFonts w:ascii="Arial" w:hAnsi="Arial" w:cs="Arial"/>
          <w:b/>
          <w:sz w:val="32"/>
          <w:szCs w:val="24"/>
        </w:rPr>
        <w:t>»</w:t>
      </w:r>
    </w:p>
    <w:p w:rsidR="00635797" w:rsidRPr="004D6493" w:rsidRDefault="00635797" w:rsidP="004D6493">
      <w:pPr>
        <w:rPr>
          <w:rFonts w:ascii="Arial" w:hAnsi="Arial" w:cs="Arial"/>
          <w:b/>
          <w:sz w:val="24"/>
          <w:szCs w:val="24"/>
        </w:rPr>
      </w:pPr>
    </w:p>
    <w:p w:rsidR="00BE1BB8" w:rsidRPr="004D6493" w:rsidRDefault="00D1277B" w:rsidP="004D6493">
      <w:pPr>
        <w:shd w:val="clear" w:color="auto" w:fill="FFFFFF"/>
        <w:ind w:right="-2"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4D6493">
        <w:rPr>
          <w:rFonts w:ascii="Arial" w:hAnsi="Arial" w:cs="Arial"/>
          <w:color w:val="000000"/>
          <w:sz w:val="24"/>
          <w:szCs w:val="24"/>
        </w:rPr>
        <w:t>В связи с произошедшими кадровыми изменениями</w:t>
      </w:r>
      <w:r w:rsidR="005E19DE" w:rsidRPr="004D6493">
        <w:rPr>
          <w:rFonts w:ascii="Arial" w:hAnsi="Arial" w:cs="Arial"/>
          <w:color w:val="000000"/>
          <w:sz w:val="24"/>
          <w:szCs w:val="24"/>
        </w:rPr>
        <w:t xml:space="preserve"> </w:t>
      </w:r>
      <w:r w:rsidR="000F3E59" w:rsidRPr="004D6493">
        <w:rPr>
          <w:rFonts w:ascii="Arial" w:hAnsi="Arial" w:cs="Arial"/>
          <w:color w:val="000000"/>
          <w:spacing w:val="5"/>
          <w:sz w:val="24"/>
          <w:szCs w:val="24"/>
        </w:rPr>
        <w:t>а</w:t>
      </w:r>
      <w:r w:rsidR="00230DAA" w:rsidRPr="004D6493">
        <w:rPr>
          <w:rFonts w:ascii="Arial" w:hAnsi="Arial" w:cs="Arial"/>
          <w:sz w:val="24"/>
          <w:szCs w:val="24"/>
        </w:rPr>
        <w:t>дминистраци</w:t>
      </w:r>
      <w:r w:rsidR="000F3E59" w:rsidRPr="004D6493">
        <w:rPr>
          <w:rFonts w:ascii="Arial" w:hAnsi="Arial" w:cs="Arial"/>
          <w:sz w:val="24"/>
          <w:szCs w:val="24"/>
        </w:rPr>
        <w:t>я Ковернинского муниципального округа</w:t>
      </w:r>
      <w:r w:rsidR="00230DAA" w:rsidRPr="004D6493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5E19DE" w:rsidRPr="004D6493">
        <w:rPr>
          <w:rFonts w:ascii="Arial" w:hAnsi="Arial" w:cs="Arial"/>
          <w:sz w:val="24"/>
          <w:szCs w:val="24"/>
        </w:rPr>
        <w:t xml:space="preserve"> </w:t>
      </w:r>
      <w:r w:rsidR="00635797" w:rsidRPr="004D6493">
        <w:rPr>
          <w:rFonts w:ascii="Arial" w:hAnsi="Arial" w:cs="Arial"/>
          <w:b/>
          <w:color w:val="000000"/>
          <w:sz w:val="24"/>
          <w:szCs w:val="24"/>
        </w:rPr>
        <w:t>п о с т а н о в л я</w:t>
      </w:r>
      <w:r w:rsidR="005E19DE" w:rsidRPr="004D6493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30DAA" w:rsidRPr="004D6493">
        <w:rPr>
          <w:rFonts w:ascii="Arial" w:hAnsi="Arial" w:cs="Arial"/>
          <w:b/>
          <w:color w:val="000000"/>
          <w:sz w:val="24"/>
          <w:szCs w:val="24"/>
        </w:rPr>
        <w:t>е т</w:t>
      </w:r>
      <w:r w:rsidR="00635797" w:rsidRPr="004D6493">
        <w:rPr>
          <w:rFonts w:ascii="Arial" w:hAnsi="Arial" w:cs="Arial"/>
          <w:b/>
          <w:color w:val="000000"/>
          <w:sz w:val="24"/>
          <w:szCs w:val="24"/>
        </w:rPr>
        <w:t>:</w:t>
      </w:r>
    </w:p>
    <w:p w:rsidR="00CE009A" w:rsidRPr="004D6493" w:rsidRDefault="00A800B0" w:rsidP="004D6493">
      <w:pPr>
        <w:shd w:val="clear" w:color="auto" w:fill="FFFFFF"/>
        <w:tabs>
          <w:tab w:val="left" w:pos="50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D6493">
        <w:rPr>
          <w:rFonts w:ascii="Arial" w:hAnsi="Arial" w:cs="Arial"/>
          <w:color w:val="000000"/>
          <w:sz w:val="24"/>
          <w:szCs w:val="24"/>
        </w:rPr>
        <w:t>в</w:t>
      </w:r>
      <w:r w:rsidR="004E0F33" w:rsidRPr="004D6493">
        <w:rPr>
          <w:rFonts w:ascii="Arial" w:hAnsi="Arial" w:cs="Arial"/>
          <w:color w:val="000000"/>
          <w:sz w:val="24"/>
          <w:szCs w:val="24"/>
        </w:rPr>
        <w:t xml:space="preserve">нести в </w:t>
      </w:r>
      <w:r w:rsidR="00741367" w:rsidRPr="004D6493">
        <w:rPr>
          <w:rFonts w:ascii="Arial" w:hAnsi="Arial" w:cs="Arial"/>
          <w:color w:val="000000"/>
          <w:sz w:val="24"/>
          <w:szCs w:val="24"/>
        </w:rPr>
        <w:t xml:space="preserve">постановление администрации Ковернинского муниципального округа Нижегородской области от 14.05.2024 №638 «Об организации отдыха, оздоровления и занятости детей и молодежи Ковернинского муниципального округа» следующие изменения: </w:t>
      </w:r>
    </w:p>
    <w:p w:rsidR="00DF04F9" w:rsidRPr="004D6493" w:rsidRDefault="00614796" w:rsidP="004D6493">
      <w:pPr>
        <w:pStyle w:val="af4"/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4D6493">
        <w:rPr>
          <w:rFonts w:ascii="Arial" w:hAnsi="Arial" w:cs="Arial"/>
          <w:color w:val="000000"/>
          <w:sz w:val="24"/>
          <w:szCs w:val="24"/>
        </w:rPr>
        <w:t>В тексте постановления</w:t>
      </w:r>
      <w:r w:rsidR="00DF04F9" w:rsidRPr="004D6493">
        <w:rPr>
          <w:rFonts w:ascii="Arial" w:hAnsi="Arial" w:cs="Arial"/>
          <w:color w:val="000000"/>
          <w:sz w:val="24"/>
          <w:szCs w:val="24"/>
        </w:rPr>
        <w:t>:</w:t>
      </w:r>
    </w:p>
    <w:p w:rsidR="00DF04F9" w:rsidRPr="004D6493" w:rsidRDefault="004D6493" w:rsidP="004D6493">
      <w:pPr>
        <w:pStyle w:val="af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4D6493">
        <w:rPr>
          <w:rFonts w:ascii="Arial" w:hAnsi="Arial" w:cs="Arial"/>
          <w:color w:val="000000"/>
          <w:sz w:val="24"/>
          <w:szCs w:val="24"/>
        </w:rPr>
        <w:tab/>
      </w:r>
      <w:r w:rsidR="005E19DE" w:rsidRPr="004D6493">
        <w:rPr>
          <w:rFonts w:ascii="Arial" w:hAnsi="Arial" w:cs="Arial"/>
          <w:color w:val="000000"/>
          <w:sz w:val="24"/>
          <w:szCs w:val="24"/>
        </w:rPr>
        <w:t>1.</w:t>
      </w:r>
      <w:r w:rsidR="00D1277B" w:rsidRPr="004D6493">
        <w:rPr>
          <w:rFonts w:ascii="Arial" w:hAnsi="Arial" w:cs="Arial"/>
          <w:color w:val="000000"/>
          <w:sz w:val="24"/>
          <w:szCs w:val="24"/>
        </w:rPr>
        <w:t xml:space="preserve"> </w:t>
      </w:r>
      <w:r w:rsidR="005E19DE" w:rsidRPr="004D6493">
        <w:rPr>
          <w:rFonts w:ascii="Arial" w:hAnsi="Arial" w:cs="Arial"/>
          <w:color w:val="000000"/>
          <w:sz w:val="24"/>
          <w:szCs w:val="24"/>
        </w:rPr>
        <w:t>С</w:t>
      </w:r>
      <w:r w:rsidR="00DF04F9" w:rsidRPr="004D6493">
        <w:rPr>
          <w:rFonts w:ascii="Arial" w:hAnsi="Arial" w:cs="Arial"/>
          <w:color w:val="000000"/>
          <w:sz w:val="24"/>
          <w:szCs w:val="24"/>
        </w:rPr>
        <w:t xml:space="preserve">лова </w:t>
      </w:r>
      <w:r w:rsidR="00762935" w:rsidRPr="004D6493">
        <w:rPr>
          <w:rFonts w:ascii="Arial" w:hAnsi="Arial" w:cs="Arial"/>
          <w:sz w:val="24"/>
          <w:szCs w:val="24"/>
        </w:rPr>
        <w:t>«Тулупова Т.А.– специалист сектора молодежной политики управления образования администрации Ковернинского муниципального округа, секретарь координационного совета по организации отдыха, оздоровления и занятости детей и молодежи Ковернинского муниципального округа» – исключить;</w:t>
      </w:r>
    </w:p>
    <w:p w:rsidR="00762935" w:rsidRPr="004D6493" w:rsidRDefault="004D6493" w:rsidP="004D649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D6493">
        <w:rPr>
          <w:rFonts w:ascii="Arial" w:hAnsi="Arial" w:cs="Arial"/>
          <w:color w:val="000000"/>
          <w:sz w:val="24"/>
          <w:szCs w:val="24"/>
        </w:rPr>
        <w:tab/>
      </w:r>
      <w:r w:rsidR="005E19DE" w:rsidRPr="004D6493">
        <w:rPr>
          <w:rFonts w:ascii="Arial" w:hAnsi="Arial" w:cs="Arial"/>
          <w:color w:val="000000"/>
          <w:sz w:val="24"/>
          <w:szCs w:val="24"/>
        </w:rPr>
        <w:t>2.</w:t>
      </w:r>
      <w:r w:rsidR="00762935" w:rsidRPr="004D6493">
        <w:rPr>
          <w:rFonts w:ascii="Arial" w:hAnsi="Arial" w:cs="Arial"/>
          <w:color w:val="000000"/>
          <w:sz w:val="24"/>
          <w:szCs w:val="24"/>
        </w:rPr>
        <w:t xml:space="preserve"> Слова: </w:t>
      </w:r>
      <w:r w:rsidR="00D1277B" w:rsidRPr="004D6493">
        <w:rPr>
          <w:rFonts w:ascii="Arial" w:hAnsi="Arial" w:cs="Arial"/>
          <w:color w:val="000000"/>
          <w:sz w:val="24"/>
          <w:szCs w:val="24"/>
        </w:rPr>
        <w:t>«</w:t>
      </w:r>
      <w:r w:rsidR="00762935" w:rsidRPr="004D6493">
        <w:rPr>
          <w:rFonts w:ascii="Arial" w:hAnsi="Arial" w:cs="Arial"/>
          <w:sz w:val="24"/>
          <w:szCs w:val="24"/>
        </w:rPr>
        <w:t>Крутова Т.С.– заведующий сектором молодежной политики управления образования администрации Ковернинского муниципального округа</w:t>
      </w:r>
      <w:r w:rsidR="00D1277B" w:rsidRPr="004D6493">
        <w:rPr>
          <w:rFonts w:ascii="Arial" w:hAnsi="Arial" w:cs="Arial"/>
          <w:sz w:val="24"/>
          <w:szCs w:val="24"/>
        </w:rPr>
        <w:t>»</w:t>
      </w:r>
      <w:r w:rsidR="00762935" w:rsidRPr="004D6493">
        <w:rPr>
          <w:rFonts w:ascii="Arial" w:hAnsi="Arial" w:cs="Arial"/>
          <w:sz w:val="24"/>
          <w:szCs w:val="24"/>
        </w:rPr>
        <w:t>, читать в с</w:t>
      </w:r>
      <w:r w:rsidR="00D1277B" w:rsidRPr="004D6493">
        <w:rPr>
          <w:rFonts w:ascii="Arial" w:hAnsi="Arial" w:cs="Arial"/>
          <w:sz w:val="24"/>
          <w:szCs w:val="24"/>
        </w:rPr>
        <w:t>ледующей редакции: «Крутова Т.С.</w:t>
      </w:r>
      <w:r w:rsidR="00762935" w:rsidRPr="004D6493">
        <w:rPr>
          <w:rFonts w:ascii="Arial" w:hAnsi="Arial" w:cs="Arial"/>
          <w:sz w:val="24"/>
          <w:szCs w:val="24"/>
        </w:rPr>
        <w:t>– заведующий сектором молодежной политики управления образования администрации Ковернинского муниципального округа секретарь координационного совета по организации отдыха, оздоровления и занятости детей и молодежи Ковернинского муниципального округа</w:t>
      </w:r>
      <w:r w:rsidR="00D1277B" w:rsidRPr="004D6493">
        <w:rPr>
          <w:rFonts w:ascii="Arial" w:hAnsi="Arial" w:cs="Arial"/>
          <w:sz w:val="24"/>
          <w:szCs w:val="24"/>
        </w:rPr>
        <w:t>»</w:t>
      </w:r>
      <w:r w:rsidR="00762935" w:rsidRPr="004D6493">
        <w:rPr>
          <w:rFonts w:ascii="Arial" w:hAnsi="Arial" w:cs="Arial"/>
          <w:sz w:val="24"/>
          <w:szCs w:val="24"/>
        </w:rPr>
        <w:t>.</w:t>
      </w:r>
    </w:p>
    <w:p w:rsidR="005E19DE" w:rsidRPr="004D6493" w:rsidRDefault="004D6493" w:rsidP="004D649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D6493">
        <w:rPr>
          <w:rFonts w:ascii="Arial" w:hAnsi="Arial" w:cs="Arial"/>
          <w:color w:val="000000"/>
          <w:sz w:val="24"/>
          <w:szCs w:val="24"/>
        </w:rPr>
        <w:tab/>
        <w:t xml:space="preserve">3. </w:t>
      </w:r>
      <w:r w:rsidR="005E19DE" w:rsidRPr="004D6493">
        <w:rPr>
          <w:rFonts w:ascii="Arial" w:hAnsi="Arial" w:cs="Arial"/>
          <w:color w:val="000000"/>
          <w:sz w:val="24"/>
          <w:szCs w:val="24"/>
        </w:rPr>
        <w:t>В п.</w:t>
      </w:r>
      <w:r w:rsidR="005E19DE" w:rsidRPr="004D6493">
        <w:rPr>
          <w:rFonts w:ascii="Arial" w:hAnsi="Arial" w:cs="Arial"/>
          <w:sz w:val="24"/>
          <w:szCs w:val="24"/>
        </w:rPr>
        <w:t>10.3.  слова «МО МВД России «Ковернинский» (С.В. Черняев)» заменить словами « МО МВД России «Ковернинский» (Д.А.Шумилов)».</w:t>
      </w:r>
    </w:p>
    <w:p w:rsidR="005E19DE" w:rsidRPr="004D6493" w:rsidRDefault="005E19DE" w:rsidP="004D6493">
      <w:pPr>
        <w:pStyle w:val="af4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Fonts w:ascii="Arial" w:hAnsi="Arial" w:cs="Arial"/>
          <w:color w:val="000000"/>
          <w:sz w:val="24"/>
          <w:szCs w:val="24"/>
        </w:rPr>
      </w:pPr>
    </w:p>
    <w:p w:rsidR="005E19DE" w:rsidRPr="004D6493" w:rsidRDefault="00A800B0" w:rsidP="004D6493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4D6493">
        <w:rPr>
          <w:rFonts w:ascii="Arial" w:hAnsi="Arial" w:cs="Arial"/>
          <w:color w:val="000000"/>
          <w:sz w:val="24"/>
          <w:szCs w:val="24"/>
        </w:rPr>
        <w:t>Глава</w:t>
      </w:r>
      <w:r w:rsidR="005E19DE" w:rsidRPr="004D6493">
        <w:rPr>
          <w:rFonts w:ascii="Arial" w:hAnsi="Arial" w:cs="Arial"/>
          <w:color w:val="000000"/>
          <w:sz w:val="24"/>
          <w:szCs w:val="24"/>
        </w:rPr>
        <w:t xml:space="preserve"> </w:t>
      </w:r>
      <w:r w:rsidR="00741367" w:rsidRPr="004D6493">
        <w:rPr>
          <w:rFonts w:ascii="Arial" w:hAnsi="Arial" w:cs="Arial"/>
          <w:color w:val="000000"/>
          <w:sz w:val="24"/>
          <w:szCs w:val="24"/>
        </w:rPr>
        <w:t>местного самоуправления</w:t>
      </w:r>
      <w:r w:rsidR="004D6493" w:rsidRPr="004D6493">
        <w:rPr>
          <w:rFonts w:ascii="Arial" w:hAnsi="Arial" w:cs="Arial"/>
          <w:color w:val="000000"/>
          <w:sz w:val="24"/>
          <w:szCs w:val="24"/>
        </w:rPr>
        <w:tab/>
      </w:r>
      <w:r w:rsidR="004D6493" w:rsidRPr="004D6493">
        <w:rPr>
          <w:rFonts w:ascii="Arial" w:hAnsi="Arial" w:cs="Arial"/>
          <w:color w:val="000000"/>
          <w:sz w:val="24"/>
          <w:szCs w:val="24"/>
        </w:rPr>
        <w:tab/>
      </w:r>
      <w:r w:rsidR="004D6493" w:rsidRPr="004D6493">
        <w:rPr>
          <w:rFonts w:ascii="Arial" w:hAnsi="Arial" w:cs="Arial"/>
          <w:color w:val="000000"/>
          <w:sz w:val="24"/>
          <w:szCs w:val="24"/>
        </w:rPr>
        <w:tab/>
      </w:r>
      <w:r w:rsidR="004D6493" w:rsidRPr="004D6493">
        <w:rPr>
          <w:rFonts w:ascii="Arial" w:hAnsi="Arial" w:cs="Arial"/>
          <w:color w:val="000000"/>
          <w:sz w:val="24"/>
          <w:szCs w:val="24"/>
        </w:rPr>
        <w:tab/>
      </w:r>
      <w:r w:rsidR="004D6493" w:rsidRPr="004D6493">
        <w:rPr>
          <w:rFonts w:ascii="Arial" w:hAnsi="Arial" w:cs="Arial"/>
          <w:color w:val="000000"/>
          <w:sz w:val="24"/>
          <w:szCs w:val="24"/>
        </w:rPr>
        <w:tab/>
      </w:r>
      <w:r w:rsidR="004D6493" w:rsidRPr="004D6493">
        <w:rPr>
          <w:rFonts w:ascii="Arial" w:hAnsi="Arial" w:cs="Arial"/>
          <w:color w:val="000000"/>
          <w:sz w:val="24"/>
          <w:szCs w:val="24"/>
        </w:rPr>
        <w:tab/>
      </w:r>
      <w:r w:rsidRPr="004D6493">
        <w:rPr>
          <w:rFonts w:ascii="Arial" w:hAnsi="Arial" w:cs="Arial"/>
          <w:color w:val="000000"/>
          <w:sz w:val="24"/>
          <w:szCs w:val="24"/>
        </w:rPr>
        <w:t>О.П.Шмелев</w:t>
      </w:r>
    </w:p>
    <w:sectPr w:rsidR="005E19DE" w:rsidRPr="004D6493" w:rsidSect="004D6493"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A36" w:rsidRDefault="00FF4A36" w:rsidP="00896C65">
      <w:r>
        <w:separator/>
      </w:r>
    </w:p>
  </w:endnote>
  <w:endnote w:type="continuationSeparator" w:id="1">
    <w:p w:rsidR="00FF4A36" w:rsidRDefault="00FF4A36" w:rsidP="0089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Benguiat Cyr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A36" w:rsidRDefault="00FF4A36" w:rsidP="00896C65">
      <w:r>
        <w:separator/>
      </w:r>
    </w:p>
  </w:footnote>
  <w:footnote w:type="continuationSeparator" w:id="1">
    <w:p w:rsidR="00FF4A36" w:rsidRDefault="00FF4A36" w:rsidP="00896C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3"/>
    <w:multiLevelType w:val="multilevel"/>
    <w:tmpl w:val="00000003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/>
      </w:rPr>
    </w:lvl>
  </w:abstractNum>
  <w:abstractNum w:abstractNumId="4">
    <w:nsid w:val="00000008"/>
    <w:multiLevelType w:val="singleLevel"/>
    <w:tmpl w:val="00000008"/>
    <w:name w:val="WW8Num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10"/>
    <w:multiLevelType w:val="multilevel"/>
    <w:tmpl w:val="00000010"/>
    <w:name w:val="WW8Num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>
    <w:nsid w:val="00000013"/>
    <w:multiLevelType w:val="single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2">
    <w:nsid w:val="00531213"/>
    <w:multiLevelType w:val="hybridMultilevel"/>
    <w:tmpl w:val="13A27B3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26A3D8B"/>
    <w:multiLevelType w:val="hybridMultilevel"/>
    <w:tmpl w:val="6B18DA90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2D72574"/>
    <w:multiLevelType w:val="hybridMultilevel"/>
    <w:tmpl w:val="20F47A42"/>
    <w:lvl w:ilvl="0" w:tplc="0A3054E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5">
    <w:nsid w:val="044A3D34"/>
    <w:multiLevelType w:val="hybridMultilevel"/>
    <w:tmpl w:val="513863CC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6DB364E"/>
    <w:multiLevelType w:val="multilevel"/>
    <w:tmpl w:val="23D294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B877776"/>
    <w:multiLevelType w:val="hybridMultilevel"/>
    <w:tmpl w:val="97C6126C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CCE7B1A"/>
    <w:multiLevelType w:val="hybridMultilevel"/>
    <w:tmpl w:val="CD7A3FEC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31C59A7"/>
    <w:multiLevelType w:val="hybridMultilevel"/>
    <w:tmpl w:val="2C68EB1A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6BB4AA2"/>
    <w:multiLevelType w:val="hybridMultilevel"/>
    <w:tmpl w:val="C386766C"/>
    <w:lvl w:ilvl="0" w:tplc="0419000F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DA5518"/>
    <w:multiLevelType w:val="hybridMultilevel"/>
    <w:tmpl w:val="751C1E9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1561FA4"/>
    <w:multiLevelType w:val="hybridMultilevel"/>
    <w:tmpl w:val="37122428"/>
    <w:lvl w:ilvl="0" w:tplc="0A3054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1E63824"/>
    <w:multiLevelType w:val="hybridMultilevel"/>
    <w:tmpl w:val="EA74FC12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2F7159F"/>
    <w:multiLevelType w:val="hybridMultilevel"/>
    <w:tmpl w:val="71A8D92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F22798"/>
    <w:multiLevelType w:val="hybridMultilevel"/>
    <w:tmpl w:val="6148620C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257B14C9"/>
    <w:multiLevelType w:val="hybridMultilevel"/>
    <w:tmpl w:val="51D4ACF6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6431DA1"/>
    <w:multiLevelType w:val="hybridMultilevel"/>
    <w:tmpl w:val="B3AC60F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FD24218"/>
    <w:multiLevelType w:val="hybridMultilevel"/>
    <w:tmpl w:val="BBECC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87D5902"/>
    <w:multiLevelType w:val="hybridMultilevel"/>
    <w:tmpl w:val="E6ECA70E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2A24C3"/>
    <w:multiLevelType w:val="hybridMultilevel"/>
    <w:tmpl w:val="20C48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1342F59"/>
    <w:multiLevelType w:val="hybridMultilevel"/>
    <w:tmpl w:val="2D7A016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860854"/>
    <w:multiLevelType w:val="hybridMultilevel"/>
    <w:tmpl w:val="D48EE416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F32EC2"/>
    <w:multiLevelType w:val="hybridMultilevel"/>
    <w:tmpl w:val="1A5CBDC8"/>
    <w:lvl w:ilvl="0" w:tplc="0A3054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E674C5"/>
    <w:multiLevelType w:val="hybridMultilevel"/>
    <w:tmpl w:val="D12AC2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A326EF"/>
    <w:multiLevelType w:val="hybridMultilevel"/>
    <w:tmpl w:val="735C1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B91986"/>
    <w:multiLevelType w:val="multilevel"/>
    <w:tmpl w:val="BC4E7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473644B"/>
    <w:multiLevelType w:val="hybridMultilevel"/>
    <w:tmpl w:val="CCF4560E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3B3C75"/>
    <w:multiLevelType w:val="hybridMultilevel"/>
    <w:tmpl w:val="2DC67F50"/>
    <w:lvl w:ilvl="0" w:tplc="EDF2E7B2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762364"/>
    <w:multiLevelType w:val="hybridMultilevel"/>
    <w:tmpl w:val="CDF4BCD8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6A6567"/>
    <w:multiLevelType w:val="hybridMultilevel"/>
    <w:tmpl w:val="BA20CE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B937D2"/>
    <w:multiLevelType w:val="multilevel"/>
    <w:tmpl w:val="5B066D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1C73C43"/>
    <w:multiLevelType w:val="hybridMultilevel"/>
    <w:tmpl w:val="F746E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DB4AB6"/>
    <w:multiLevelType w:val="hybridMultilevel"/>
    <w:tmpl w:val="D9C84954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C430DD"/>
    <w:multiLevelType w:val="hybridMultilevel"/>
    <w:tmpl w:val="9A82FDD4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861870"/>
    <w:multiLevelType w:val="hybridMultilevel"/>
    <w:tmpl w:val="6E0062D8"/>
    <w:lvl w:ilvl="0" w:tplc="F9B2ABFC">
      <w:start w:val="3"/>
      <w:numFmt w:val="decimal"/>
      <w:lvlText w:val="%1."/>
      <w:lvlJc w:val="left"/>
      <w:pPr>
        <w:ind w:left="3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38" w:hanging="360"/>
      </w:pPr>
    </w:lvl>
    <w:lvl w:ilvl="2" w:tplc="0419001B" w:tentative="1">
      <w:start w:val="1"/>
      <w:numFmt w:val="lowerRoman"/>
      <w:lvlText w:val="%3."/>
      <w:lvlJc w:val="right"/>
      <w:pPr>
        <w:ind w:left="5058" w:hanging="180"/>
      </w:pPr>
    </w:lvl>
    <w:lvl w:ilvl="3" w:tplc="0419000F" w:tentative="1">
      <w:start w:val="1"/>
      <w:numFmt w:val="decimal"/>
      <w:lvlText w:val="%4."/>
      <w:lvlJc w:val="left"/>
      <w:pPr>
        <w:ind w:left="5778" w:hanging="360"/>
      </w:pPr>
    </w:lvl>
    <w:lvl w:ilvl="4" w:tplc="04190019" w:tentative="1">
      <w:start w:val="1"/>
      <w:numFmt w:val="lowerLetter"/>
      <w:lvlText w:val="%5."/>
      <w:lvlJc w:val="left"/>
      <w:pPr>
        <w:ind w:left="6498" w:hanging="360"/>
      </w:pPr>
    </w:lvl>
    <w:lvl w:ilvl="5" w:tplc="0419001B" w:tentative="1">
      <w:start w:val="1"/>
      <w:numFmt w:val="lowerRoman"/>
      <w:lvlText w:val="%6."/>
      <w:lvlJc w:val="right"/>
      <w:pPr>
        <w:ind w:left="7218" w:hanging="180"/>
      </w:pPr>
    </w:lvl>
    <w:lvl w:ilvl="6" w:tplc="0419000F" w:tentative="1">
      <w:start w:val="1"/>
      <w:numFmt w:val="decimal"/>
      <w:lvlText w:val="%7."/>
      <w:lvlJc w:val="left"/>
      <w:pPr>
        <w:ind w:left="7938" w:hanging="360"/>
      </w:pPr>
    </w:lvl>
    <w:lvl w:ilvl="7" w:tplc="04190019" w:tentative="1">
      <w:start w:val="1"/>
      <w:numFmt w:val="lowerLetter"/>
      <w:lvlText w:val="%8."/>
      <w:lvlJc w:val="left"/>
      <w:pPr>
        <w:ind w:left="8658" w:hanging="360"/>
      </w:pPr>
    </w:lvl>
    <w:lvl w:ilvl="8" w:tplc="0419001B" w:tentative="1">
      <w:start w:val="1"/>
      <w:numFmt w:val="lowerRoman"/>
      <w:lvlText w:val="%9."/>
      <w:lvlJc w:val="right"/>
      <w:pPr>
        <w:ind w:left="9378" w:hanging="180"/>
      </w:pPr>
    </w:lvl>
  </w:abstractNum>
  <w:abstractNum w:abstractNumId="46">
    <w:nsid w:val="7C0E75FB"/>
    <w:multiLevelType w:val="hybridMultilevel"/>
    <w:tmpl w:val="CCEE3C80"/>
    <w:lvl w:ilvl="0" w:tplc="0A305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5"/>
  </w:num>
  <w:num w:numId="5">
    <w:abstractNumId w:val="30"/>
  </w:num>
  <w:num w:numId="6">
    <w:abstractNumId w:val="23"/>
  </w:num>
  <w:num w:numId="7">
    <w:abstractNumId w:val="38"/>
  </w:num>
  <w:num w:numId="8">
    <w:abstractNumId w:val="46"/>
  </w:num>
  <w:num w:numId="9">
    <w:abstractNumId w:val="22"/>
  </w:num>
  <w:num w:numId="10">
    <w:abstractNumId w:val="14"/>
  </w:num>
  <w:num w:numId="11">
    <w:abstractNumId w:val="24"/>
  </w:num>
  <w:num w:numId="12">
    <w:abstractNumId w:val="36"/>
  </w:num>
  <w:num w:numId="13">
    <w:abstractNumId w:val="29"/>
  </w:num>
  <w:num w:numId="14">
    <w:abstractNumId w:val="3"/>
  </w:num>
  <w:num w:numId="15">
    <w:abstractNumId w:val="5"/>
  </w:num>
  <w:num w:numId="16">
    <w:abstractNumId w:val="7"/>
  </w:num>
  <w:num w:numId="17">
    <w:abstractNumId w:val="9"/>
  </w:num>
  <w:num w:numId="18">
    <w:abstractNumId w:val="10"/>
  </w:num>
  <w:num w:numId="19">
    <w:abstractNumId w:val="31"/>
  </w:num>
  <w:num w:numId="20">
    <w:abstractNumId w:val="28"/>
  </w:num>
  <w:num w:numId="21">
    <w:abstractNumId w:val="35"/>
  </w:num>
  <w:num w:numId="22">
    <w:abstractNumId w:val="19"/>
  </w:num>
  <w:num w:numId="23">
    <w:abstractNumId w:val="44"/>
  </w:num>
  <w:num w:numId="24">
    <w:abstractNumId w:val="12"/>
  </w:num>
  <w:num w:numId="25">
    <w:abstractNumId w:val="43"/>
  </w:num>
  <w:num w:numId="26">
    <w:abstractNumId w:val="32"/>
  </w:num>
  <w:num w:numId="27">
    <w:abstractNumId w:val="40"/>
  </w:num>
  <w:num w:numId="28">
    <w:abstractNumId w:val="20"/>
  </w:num>
  <w:num w:numId="29">
    <w:abstractNumId w:val="34"/>
  </w:num>
  <w:num w:numId="3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6"/>
    <w:lvlOverride w:ilvl="0">
      <w:startOverride w:val="1"/>
    </w:lvlOverride>
  </w:num>
  <w:num w:numId="3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4"/>
    </w:lvlOverride>
  </w:num>
  <w:num w:numId="4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</w:num>
  <w:num w:numId="47">
    <w:abstractNumId w:val="41"/>
  </w:num>
  <w:num w:numId="48">
    <w:abstractNumId w:val="16"/>
  </w:num>
  <w:num w:numId="49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5797"/>
    <w:rsid w:val="00007892"/>
    <w:rsid w:val="000112F5"/>
    <w:rsid w:val="00013BB5"/>
    <w:rsid w:val="00013E28"/>
    <w:rsid w:val="00016CA0"/>
    <w:rsid w:val="0002637E"/>
    <w:rsid w:val="00027757"/>
    <w:rsid w:val="00030663"/>
    <w:rsid w:val="00033DA0"/>
    <w:rsid w:val="00044B0A"/>
    <w:rsid w:val="00047E96"/>
    <w:rsid w:val="0005214D"/>
    <w:rsid w:val="00052A63"/>
    <w:rsid w:val="0005355B"/>
    <w:rsid w:val="00056DAB"/>
    <w:rsid w:val="0006279F"/>
    <w:rsid w:val="00065F5A"/>
    <w:rsid w:val="00070F08"/>
    <w:rsid w:val="000744D0"/>
    <w:rsid w:val="000745D3"/>
    <w:rsid w:val="00081F4E"/>
    <w:rsid w:val="00082139"/>
    <w:rsid w:val="00082E52"/>
    <w:rsid w:val="000839BF"/>
    <w:rsid w:val="00087BD1"/>
    <w:rsid w:val="000971CF"/>
    <w:rsid w:val="000A1195"/>
    <w:rsid w:val="000A5D97"/>
    <w:rsid w:val="000B1EA7"/>
    <w:rsid w:val="000B2655"/>
    <w:rsid w:val="000B2D65"/>
    <w:rsid w:val="000C0285"/>
    <w:rsid w:val="000C0B5C"/>
    <w:rsid w:val="000C414B"/>
    <w:rsid w:val="000C7801"/>
    <w:rsid w:val="000E0142"/>
    <w:rsid w:val="000F3E59"/>
    <w:rsid w:val="00101D70"/>
    <w:rsid w:val="00126438"/>
    <w:rsid w:val="0013110E"/>
    <w:rsid w:val="001348DD"/>
    <w:rsid w:val="00135C63"/>
    <w:rsid w:val="001407FA"/>
    <w:rsid w:val="00144998"/>
    <w:rsid w:val="001543F0"/>
    <w:rsid w:val="0015625A"/>
    <w:rsid w:val="001578D1"/>
    <w:rsid w:val="00160296"/>
    <w:rsid w:val="00161F0B"/>
    <w:rsid w:val="00166B90"/>
    <w:rsid w:val="00171C58"/>
    <w:rsid w:val="001762E5"/>
    <w:rsid w:val="00176CE2"/>
    <w:rsid w:val="00191E0F"/>
    <w:rsid w:val="001923C0"/>
    <w:rsid w:val="00193354"/>
    <w:rsid w:val="00194996"/>
    <w:rsid w:val="001951C5"/>
    <w:rsid w:val="001A23D1"/>
    <w:rsid w:val="001A2613"/>
    <w:rsid w:val="001A420C"/>
    <w:rsid w:val="001B25CE"/>
    <w:rsid w:val="001B5241"/>
    <w:rsid w:val="001C091E"/>
    <w:rsid w:val="001C1118"/>
    <w:rsid w:val="001C45CA"/>
    <w:rsid w:val="001D1417"/>
    <w:rsid w:val="001E015A"/>
    <w:rsid w:val="001E15D7"/>
    <w:rsid w:val="001E21FD"/>
    <w:rsid w:val="001E2209"/>
    <w:rsid w:val="001F06F5"/>
    <w:rsid w:val="001F6DD3"/>
    <w:rsid w:val="00205D93"/>
    <w:rsid w:val="00216B50"/>
    <w:rsid w:val="00220D1F"/>
    <w:rsid w:val="002233F9"/>
    <w:rsid w:val="00230DAA"/>
    <w:rsid w:val="0023475A"/>
    <w:rsid w:val="00237F08"/>
    <w:rsid w:val="0024000E"/>
    <w:rsid w:val="002402A1"/>
    <w:rsid w:val="0024572E"/>
    <w:rsid w:val="002469A5"/>
    <w:rsid w:val="00257C3F"/>
    <w:rsid w:val="00261815"/>
    <w:rsid w:val="002766BE"/>
    <w:rsid w:val="00277C66"/>
    <w:rsid w:val="00280BD9"/>
    <w:rsid w:val="00282200"/>
    <w:rsid w:val="00283357"/>
    <w:rsid w:val="00283D4B"/>
    <w:rsid w:val="002847E2"/>
    <w:rsid w:val="00287502"/>
    <w:rsid w:val="00296D5B"/>
    <w:rsid w:val="002A3562"/>
    <w:rsid w:val="002A5DD9"/>
    <w:rsid w:val="002B46DE"/>
    <w:rsid w:val="002B7217"/>
    <w:rsid w:val="002C01AD"/>
    <w:rsid w:val="002C60C0"/>
    <w:rsid w:val="002D5DFD"/>
    <w:rsid w:val="002D6673"/>
    <w:rsid w:val="002E6E01"/>
    <w:rsid w:val="002F4C50"/>
    <w:rsid w:val="002F563E"/>
    <w:rsid w:val="002F6A1E"/>
    <w:rsid w:val="002F79A1"/>
    <w:rsid w:val="00302238"/>
    <w:rsid w:val="00310A1A"/>
    <w:rsid w:val="003130A4"/>
    <w:rsid w:val="00317B24"/>
    <w:rsid w:val="00321E25"/>
    <w:rsid w:val="00325AE6"/>
    <w:rsid w:val="00327643"/>
    <w:rsid w:val="00334FAF"/>
    <w:rsid w:val="003353A8"/>
    <w:rsid w:val="00342BDF"/>
    <w:rsid w:val="003430EB"/>
    <w:rsid w:val="003468E4"/>
    <w:rsid w:val="003476EB"/>
    <w:rsid w:val="00351CA4"/>
    <w:rsid w:val="0035330C"/>
    <w:rsid w:val="003539EC"/>
    <w:rsid w:val="00370442"/>
    <w:rsid w:val="00370BB5"/>
    <w:rsid w:val="00371EBB"/>
    <w:rsid w:val="00381404"/>
    <w:rsid w:val="0038330A"/>
    <w:rsid w:val="003850C3"/>
    <w:rsid w:val="003854DC"/>
    <w:rsid w:val="00385E9E"/>
    <w:rsid w:val="00386573"/>
    <w:rsid w:val="00387FF6"/>
    <w:rsid w:val="00390DEF"/>
    <w:rsid w:val="00393005"/>
    <w:rsid w:val="00395400"/>
    <w:rsid w:val="00396530"/>
    <w:rsid w:val="003B04E9"/>
    <w:rsid w:val="003B1CEE"/>
    <w:rsid w:val="003B2619"/>
    <w:rsid w:val="003B2B2A"/>
    <w:rsid w:val="003B7AA2"/>
    <w:rsid w:val="003C5B41"/>
    <w:rsid w:val="003D0040"/>
    <w:rsid w:val="003D25DC"/>
    <w:rsid w:val="003D590D"/>
    <w:rsid w:val="003D7153"/>
    <w:rsid w:val="003D735E"/>
    <w:rsid w:val="003E3820"/>
    <w:rsid w:val="003E3FA9"/>
    <w:rsid w:val="003F15A6"/>
    <w:rsid w:val="004033D2"/>
    <w:rsid w:val="0041328E"/>
    <w:rsid w:val="004147B5"/>
    <w:rsid w:val="004162B1"/>
    <w:rsid w:val="004178ED"/>
    <w:rsid w:val="0042020C"/>
    <w:rsid w:val="00424344"/>
    <w:rsid w:val="00433CE5"/>
    <w:rsid w:val="004411DE"/>
    <w:rsid w:val="00442135"/>
    <w:rsid w:val="0044490F"/>
    <w:rsid w:val="00446945"/>
    <w:rsid w:val="004471AA"/>
    <w:rsid w:val="00447448"/>
    <w:rsid w:val="00447FA4"/>
    <w:rsid w:val="0045438E"/>
    <w:rsid w:val="00457E19"/>
    <w:rsid w:val="00460809"/>
    <w:rsid w:val="00463E85"/>
    <w:rsid w:val="00467AB7"/>
    <w:rsid w:val="0048048E"/>
    <w:rsid w:val="004809ED"/>
    <w:rsid w:val="0049275A"/>
    <w:rsid w:val="00495A48"/>
    <w:rsid w:val="004A501F"/>
    <w:rsid w:val="004A6846"/>
    <w:rsid w:val="004B6409"/>
    <w:rsid w:val="004B7BE9"/>
    <w:rsid w:val="004C3EF4"/>
    <w:rsid w:val="004C4E30"/>
    <w:rsid w:val="004D07E4"/>
    <w:rsid w:val="004D392B"/>
    <w:rsid w:val="004D531A"/>
    <w:rsid w:val="004D6493"/>
    <w:rsid w:val="004E0F33"/>
    <w:rsid w:val="004E1466"/>
    <w:rsid w:val="004E1685"/>
    <w:rsid w:val="004E31E3"/>
    <w:rsid w:val="004F21D3"/>
    <w:rsid w:val="004F611F"/>
    <w:rsid w:val="004F7650"/>
    <w:rsid w:val="00504989"/>
    <w:rsid w:val="00506F1B"/>
    <w:rsid w:val="00513795"/>
    <w:rsid w:val="00515510"/>
    <w:rsid w:val="00522421"/>
    <w:rsid w:val="00525D57"/>
    <w:rsid w:val="00537C0F"/>
    <w:rsid w:val="00541862"/>
    <w:rsid w:val="00544E11"/>
    <w:rsid w:val="0054602A"/>
    <w:rsid w:val="005460EA"/>
    <w:rsid w:val="00560A54"/>
    <w:rsid w:val="005626BD"/>
    <w:rsid w:val="0056543A"/>
    <w:rsid w:val="0057004F"/>
    <w:rsid w:val="005739F1"/>
    <w:rsid w:val="00576459"/>
    <w:rsid w:val="0059216A"/>
    <w:rsid w:val="00595791"/>
    <w:rsid w:val="005A7F48"/>
    <w:rsid w:val="005C0AAE"/>
    <w:rsid w:val="005C32A3"/>
    <w:rsid w:val="005C5345"/>
    <w:rsid w:val="005D069C"/>
    <w:rsid w:val="005D5265"/>
    <w:rsid w:val="005D5815"/>
    <w:rsid w:val="005D7BB0"/>
    <w:rsid w:val="005E19DE"/>
    <w:rsid w:val="005E2037"/>
    <w:rsid w:val="005E34DB"/>
    <w:rsid w:val="005F163D"/>
    <w:rsid w:val="005F70CB"/>
    <w:rsid w:val="00604A1A"/>
    <w:rsid w:val="00604BB6"/>
    <w:rsid w:val="00610E06"/>
    <w:rsid w:val="00611943"/>
    <w:rsid w:val="00614796"/>
    <w:rsid w:val="00616204"/>
    <w:rsid w:val="00620B94"/>
    <w:rsid w:val="00620D8B"/>
    <w:rsid w:val="0062417A"/>
    <w:rsid w:val="00624DE9"/>
    <w:rsid w:val="0062598B"/>
    <w:rsid w:val="00627D8D"/>
    <w:rsid w:val="00632DF8"/>
    <w:rsid w:val="006333B0"/>
    <w:rsid w:val="00633CA7"/>
    <w:rsid w:val="00635797"/>
    <w:rsid w:val="00636A38"/>
    <w:rsid w:val="00637C3C"/>
    <w:rsid w:val="006434D3"/>
    <w:rsid w:val="0064429B"/>
    <w:rsid w:val="006445D5"/>
    <w:rsid w:val="00646F90"/>
    <w:rsid w:val="00651B59"/>
    <w:rsid w:val="0065300C"/>
    <w:rsid w:val="00654C67"/>
    <w:rsid w:val="00655071"/>
    <w:rsid w:val="00657980"/>
    <w:rsid w:val="00674A6F"/>
    <w:rsid w:val="00677EB4"/>
    <w:rsid w:val="006908BE"/>
    <w:rsid w:val="006A0B42"/>
    <w:rsid w:val="006A13FD"/>
    <w:rsid w:val="006A2619"/>
    <w:rsid w:val="006A2BC9"/>
    <w:rsid w:val="006A4F95"/>
    <w:rsid w:val="006A6ADA"/>
    <w:rsid w:val="006B02DD"/>
    <w:rsid w:val="006B4071"/>
    <w:rsid w:val="006B7AD5"/>
    <w:rsid w:val="006B7E60"/>
    <w:rsid w:val="006C221D"/>
    <w:rsid w:val="006D7D8F"/>
    <w:rsid w:val="006E459B"/>
    <w:rsid w:val="006F1E2B"/>
    <w:rsid w:val="007014AA"/>
    <w:rsid w:val="007026D3"/>
    <w:rsid w:val="00703779"/>
    <w:rsid w:val="0070435D"/>
    <w:rsid w:val="00711A24"/>
    <w:rsid w:val="007243EF"/>
    <w:rsid w:val="00724F35"/>
    <w:rsid w:val="00725265"/>
    <w:rsid w:val="00727934"/>
    <w:rsid w:val="00727B62"/>
    <w:rsid w:val="007324A3"/>
    <w:rsid w:val="00741241"/>
    <w:rsid w:val="00741367"/>
    <w:rsid w:val="0074306E"/>
    <w:rsid w:val="0074426C"/>
    <w:rsid w:val="00752AF5"/>
    <w:rsid w:val="0075321E"/>
    <w:rsid w:val="00753438"/>
    <w:rsid w:val="00753B61"/>
    <w:rsid w:val="0075534B"/>
    <w:rsid w:val="00755668"/>
    <w:rsid w:val="00760D5A"/>
    <w:rsid w:val="00762935"/>
    <w:rsid w:val="007678CD"/>
    <w:rsid w:val="00775CCA"/>
    <w:rsid w:val="00783052"/>
    <w:rsid w:val="00791E16"/>
    <w:rsid w:val="007B3EF6"/>
    <w:rsid w:val="007B40F8"/>
    <w:rsid w:val="007C2593"/>
    <w:rsid w:val="007C5254"/>
    <w:rsid w:val="007C68F5"/>
    <w:rsid w:val="007D07B3"/>
    <w:rsid w:val="007E4642"/>
    <w:rsid w:val="00800446"/>
    <w:rsid w:val="00803877"/>
    <w:rsid w:val="008043B6"/>
    <w:rsid w:val="00804C20"/>
    <w:rsid w:val="00813557"/>
    <w:rsid w:val="0082141E"/>
    <w:rsid w:val="008215CF"/>
    <w:rsid w:val="0082195F"/>
    <w:rsid w:val="008261DD"/>
    <w:rsid w:val="00830917"/>
    <w:rsid w:val="00831264"/>
    <w:rsid w:val="00831BBA"/>
    <w:rsid w:val="00833328"/>
    <w:rsid w:val="00834D0F"/>
    <w:rsid w:val="0083544D"/>
    <w:rsid w:val="00835956"/>
    <w:rsid w:val="00853ADF"/>
    <w:rsid w:val="008605C5"/>
    <w:rsid w:val="00860687"/>
    <w:rsid w:val="008652CA"/>
    <w:rsid w:val="00866DF5"/>
    <w:rsid w:val="00866F23"/>
    <w:rsid w:val="00870233"/>
    <w:rsid w:val="00871A78"/>
    <w:rsid w:val="00871DB3"/>
    <w:rsid w:val="00873337"/>
    <w:rsid w:val="00880E84"/>
    <w:rsid w:val="00885D19"/>
    <w:rsid w:val="00896C65"/>
    <w:rsid w:val="008A519C"/>
    <w:rsid w:val="008A754E"/>
    <w:rsid w:val="008B12AF"/>
    <w:rsid w:val="008B7498"/>
    <w:rsid w:val="008C2C4E"/>
    <w:rsid w:val="008C590D"/>
    <w:rsid w:val="008D00C8"/>
    <w:rsid w:val="008D29DC"/>
    <w:rsid w:val="008E2831"/>
    <w:rsid w:val="008F23E6"/>
    <w:rsid w:val="008F4B1D"/>
    <w:rsid w:val="00912768"/>
    <w:rsid w:val="00913284"/>
    <w:rsid w:val="00916DAE"/>
    <w:rsid w:val="00920E2E"/>
    <w:rsid w:val="00922803"/>
    <w:rsid w:val="00926562"/>
    <w:rsid w:val="00930DEF"/>
    <w:rsid w:val="009333EC"/>
    <w:rsid w:val="00934051"/>
    <w:rsid w:val="0093536C"/>
    <w:rsid w:val="009353A8"/>
    <w:rsid w:val="00942DD2"/>
    <w:rsid w:val="00945513"/>
    <w:rsid w:val="00945912"/>
    <w:rsid w:val="00950FB3"/>
    <w:rsid w:val="00952813"/>
    <w:rsid w:val="00954B85"/>
    <w:rsid w:val="00963C8E"/>
    <w:rsid w:val="0096460B"/>
    <w:rsid w:val="00964EE7"/>
    <w:rsid w:val="009845D1"/>
    <w:rsid w:val="00987CCC"/>
    <w:rsid w:val="00987E35"/>
    <w:rsid w:val="00987EF8"/>
    <w:rsid w:val="00991029"/>
    <w:rsid w:val="00991558"/>
    <w:rsid w:val="009915EC"/>
    <w:rsid w:val="00992F17"/>
    <w:rsid w:val="0099470C"/>
    <w:rsid w:val="009A5D63"/>
    <w:rsid w:val="009B38DE"/>
    <w:rsid w:val="009B4BC8"/>
    <w:rsid w:val="009B6B5F"/>
    <w:rsid w:val="009C2715"/>
    <w:rsid w:val="009C2DDA"/>
    <w:rsid w:val="009C2FA5"/>
    <w:rsid w:val="009C357C"/>
    <w:rsid w:val="009C4425"/>
    <w:rsid w:val="009D0CAC"/>
    <w:rsid w:val="009D2BDA"/>
    <w:rsid w:val="009D2CE6"/>
    <w:rsid w:val="009D654A"/>
    <w:rsid w:val="009D739D"/>
    <w:rsid w:val="009E0D10"/>
    <w:rsid w:val="009E168D"/>
    <w:rsid w:val="009E7114"/>
    <w:rsid w:val="009E7D48"/>
    <w:rsid w:val="009F22F4"/>
    <w:rsid w:val="00A023B8"/>
    <w:rsid w:val="00A053B7"/>
    <w:rsid w:val="00A0722B"/>
    <w:rsid w:val="00A113A7"/>
    <w:rsid w:val="00A12829"/>
    <w:rsid w:val="00A17A4E"/>
    <w:rsid w:val="00A207CB"/>
    <w:rsid w:val="00A21C80"/>
    <w:rsid w:val="00A337A2"/>
    <w:rsid w:val="00A34B3C"/>
    <w:rsid w:val="00A36FF3"/>
    <w:rsid w:val="00A37ED7"/>
    <w:rsid w:val="00A41E43"/>
    <w:rsid w:val="00A42B32"/>
    <w:rsid w:val="00A47350"/>
    <w:rsid w:val="00A51713"/>
    <w:rsid w:val="00A51AEA"/>
    <w:rsid w:val="00A544AF"/>
    <w:rsid w:val="00A65E42"/>
    <w:rsid w:val="00A70587"/>
    <w:rsid w:val="00A730E6"/>
    <w:rsid w:val="00A800B0"/>
    <w:rsid w:val="00A937D9"/>
    <w:rsid w:val="00A94B12"/>
    <w:rsid w:val="00A95AF7"/>
    <w:rsid w:val="00A95C19"/>
    <w:rsid w:val="00A95CCD"/>
    <w:rsid w:val="00A96BFA"/>
    <w:rsid w:val="00A97774"/>
    <w:rsid w:val="00AA6720"/>
    <w:rsid w:val="00AB29D9"/>
    <w:rsid w:val="00AC145F"/>
    <w:rsid w:val="00AC5A8C"/>
    <w:rsid w:val="00AD0FF1"/>
    <w:rsid w:val="00AD4946"/>
    <w:rsid w:val="00AD6853"/>
    <w:rsid w:val="00AD7266"/>
    <w:rsid w:val="00AE019E"/>
    <w:rsid w:val="00AF0B10"/>
    <w:rsid w:val="00AF576E"/>
    <w:rsid w:val="00B010CC"/>
    <w:rsid w:val="00B11C0F"/>
    <w:rsid w:val="00B17A06"/>
    <w:rsid w:val="00B25586"/>
    <w:rsid w:val="00B26B10"/>
    <w:rsid w:val="00B32B7B"/>
    <w:rsid w:val="00B337BA"/>
    <w:rsid w:val="00B37327"/>
    <w:rsid w:val="00B4361E"/>
    <w:rsid w:val="00B50279"/>
    <w:rsid w:val="00B54C0F"/>
    <w:rsid w:val="00B6510F"/>
    <w:rsid w:val="00B70FAC"/>
    <w:rsid w:val="00B73A89"/>
    <w:rsid w:val="00B76716"/>
    <w:rsid w:val="00B87CB4"/>
    <w:rsid w:val="00B96AC4"/>
    <w:rsid w:val="00BA4524"/>
    <w:rsid w:val="00BA6C42"/>
    <w:rsid w:val="00BB2AE5"/>
    <w:rsid w:val="00BB6D0C"/>
    <w:rsid w:val="00BB6E6B"/>
    <w:rsid w:val="00BC2825"/>
    <w:rsid w:val="00BC69AF"/>
    <w:rsid w:val="00BC7A6F"/>
    <w:rsid w:val="00BD0D07"/>
    <w:rsid w:val="00BD6EED"/>
    <w:rsid w:val="00BD7EE5"/>
    <w:rsid w:val="00BE0483"/>
    <w:rsid w:val="00BE1846"/>
    <w:rsid w:val="00BE1BB8"/>
    <w:rsid w:val="00BF72AA"/>
    <w:rsid w:val="00C06B33"/>
    <w:rsid w:val="00C15120"/>
    <w:rsid w:val="00C235CA"/>
    <w:rsid w:val="00C27053"/>
    <w:rsid w:val="00C3433B"/>
    <w:rsid w:val="00C44E24"/>
    <w:rsid w:val="00C4778C"/>
    <w:rsid w:val="00C518EC"/>
    <w:rsid w:val="00C6167F"/>
    <w:rsid w:val="00C62D63"/>
    <w:rsid w:val="00C62DC0"/>
    <w:rsid w:val="00C659C1"/>
    <w:rsid w:val="00C65A2F"/>
    <w:rsid w:val="00C734F4"/>
    <w:rsid w:val="00C758D1"/>
    <w:rsid w:val="00C76EC6"/>
    <w:rsid w:val="00C83300"/>
    <w:rsid w:val="00C84D03"/>
    <w:rsid w:val="00C91B8F"/>
    <w:rsid w:val="00C93F88"/>
    <w:rsid w:val="00C970E7"/>
    <w:rsid w:val="00CA11BB"/>
    <w:rsid w:val="00CA64F3"/>
    <w:rsid w:val="00CB04AF"/>
    <w:rsid w:val="00CB12D0"/>
    <w:rsid w:val="00CB4B69"/>
    <w:rsid w:val="00CD015F"/>
    <w:rsid w:val="00CD2C81"/>
    <w:rsid w:val="00CD5F89"/>
    <w:rsid w:val="00CE009A"/>
    <w:rsid w:val="00CE4F0A"/>
    <w:rsid w:val="00CE717B"/>
    <w:rsid w:val="00CF2B17"/>
    <w:rsid w:val="00CF423A"/>
    <w:rsid w:val="00CF6E9F"/>
    <w:rsid w:val="00D0178B"/>
    <w:rsid w:val="00D059FB"/>
    <w:rsid w:val="00D06490"/>
    <w:rsid w:val="00D06818"/>
    <w:rsid w:val="00D10589"/>
    <w:rsid w:val="00D12438"/>
    <w:rsid w:val="00D1277B"/>
    <w:rsid w:val="00D12D7E"/>
    <w:rsid w:val="00D149DD"/>
    <w:rsid w:val="00D25EB2"/>
    <w:rsid w:val="00D27404"/>
    <w:rsid w:val="00D34E38"/>
    <w:rsid w:val="00D35E77"/>
    <w:rsid w:val="00D5124B"/>
    <w:rsid w:val="00D54386"/>
    <w:rsid w:val="00D54FD4"/>
    <w:rsid w:val="00D55962"/>
    <w:rsid w:val="00D56007"/>
    <w:rsid w:val="00D565F9"/>
    <w:rsid w:val="00D5701E"/>
    <w:rsid w:val="00D574E6"/>
    <w:rsid w:val="00D6054C"/>
    <w:rsid w:val="00D61A46"/>
    <w:rsid w:val="00D623F0"/>
    <w:rsid w:val="00D63925"/>
    <w:rsid w:val="00D65038"/>
    <w:rsid w:val="00D672DC"/>
    <w:rsid w:val="00D74A41"/>
    <w:rsid w:val="00D868AD"/>
    <w:rsid w:val="00D90811"/>
    <w:rsid w:val="00D90B21"/>
    <w:rsid w:val="00D918EA"/>
    <w:rsid w:val="00D96418"/>
    <w:rsid w:val="00D9735A"/>
    <w:rsid w:val="00DA7F15"/>
    <w:rsid w:val="00DD1A72"/>
    <w:rsid w:val="00DD2E08"/>
    <w:rsid w:val="00DD5A67"/>
    <w:rsid w:val="00DE5F68"/>
    <w:rsid w:val="00DF04F9"/>
    <w:rsid w:val="00DF16F3"/>
    <w:rsid w:val="00DF4A9A"/>
    <w:rsid w:val="00DF68F6"/>
    <w:rsid w:val="00E02F5F"/>
    <w:rsid w:val="00E13826"/>
    <w:rsid w:val="00E1521B"/>
    <w:rsid w:val="00E2154E"/>
    <w:rsid w:val="00E23714"/>
    <w:rsid w:val="00E31273"/>
    <w:rsid w:val="00E361E4"/>
    <w:rsid w:val="00E36E29"/>
    <w:rsid w:val="00E373F5"/>
    <w:rsid w:val="00E41F06"/>
    <w:rsid w:val="00E421A4"/>
    <w:rsid w:val="00E50640"/>
    <w:rsid w:val="00E5375D"/>
    <w:rsid w:val="00E63A4D"/>
    <w:rsid w:val="00E73317"/>
    <w:rsid w:val="00E7773B"/>
    <w:rsid w:val="00E828D5"/>
    <w:rsid w:val="00E95516"/>
    <w:rsid w:val="00E97407"/>
    <w:rsid w:val="00EA0403"/>
    <w:rsid w:val="00EA5D50"/>
    <w:rsid w:val="00EB0731"/>
    <w:rsid w:val="00EB0FE7"/>
    <w:rsid w:val="00EC4DEC"/>
    <w:rsid w:val="00EF09A6"/>
    <w:rsid w:val="00EF34FD"/>
    <w:rsid w:val="00EF3965"/>
    <w:rsid w:val="00F06B63"/>
    <w:rsid w:val="00F16C8D"/>
    <w:rsid w:val="00F17C98"/>
    <w:rsid w:val="00F210A7"/>
    <w:rsid w:val="00F226FC"/>
    <w:rsid w:val="00F2486D"/>
    <w:rsid w:val="00F27E03"/>
    <w:rsid w:val="00F3336D"/>
    <w:rsid w:val="00F367C8"/>
    <w:rsid w:val="00F42F36"/>
    <w:rsid w:val="00F47F11"/>
    <w:rsid w:val="00F508C6"/>
    <w:rsid w:val="00F5156D"/>
    <w:rsid w:val="00F517F7"/>
    <w:rsid w:val="00F5294E"/>
    <w:rsid w:val="00F63B9A"/>
    <w:rsid w:val="00F63DB4"/>
    <w:rsid w:val="00F65DF1"/>
    <w:rsid w:val="00F75C2A"/>
    <w:rsid w:val="00F82F60"/>
    <w:rsid w:val="00F84449"/>
    <w:rsid w:val="00F92019"/>
    <w:rsid w:val="00F935DB"/>
    <w:rsid w:val="00F96AEF"/>
    <w:rsid w:val="00FA2BC0"/>
    <w:rsid w:val="00FC1EC7"/>
    <w:rsid w:val="00FC48A6"/>
    <w:rsid w:val="00FC536A"/>
    <w:rsid w:val="00FC79C2"/>
    <w:rsid w:val="00FD4680"/>
    <w:rsid w:val="00FE148E"/>
    <w:rsid w:val="00FE7879"/>
    <w:rsid w:val="00FF042B"/>
    <w:rsid w:val="00FF2ABB"/>
    <w:rsid w:val="00FF4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7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5797"/>
    <w:pPr>
      <w:keepNext/>
      <w:jc w:val="center"/>
      <w:outlineLvl w:val="0"/>
    </w:pPr>
    <w:rPr>
      <w:rFonts w:ascii="AGBenguiat Cyr" w:hAnsi="AGBenguiat Cyr"/>
      <w:b/>
    </w:rPr>
  </w:style>
  <w:style w:type="paragraph" w:styleId="2">
    <w:name w:val="heading 2"/>
    <w:basedOn w:val="a"/>
    <w:next w:val="a"/>
    <w:link w:val="20"/>
    <w:qFormat/>
    <w:rsid w:val="00635797"/>
    <w:pPr>
      <w:keepNext/>
      <w:jc w:val="center"/>
      <w:outlineLvl w:val="1"/>
    </w:pPr>
    <w:rPr>
      <w:rFonts w:ascii="Arial" w:hAnsi="Arial"/>
      <w:b/>
      <w:sz w:val="40"/>
    </w:rPr>
  </w:style>
  <w:style w:type="paragraph" w:styleId="3">
    <w:name w:val="heading 3"/>
    <w:basedOn w:val="a"/>
    <w:next w:val="a"/>
    <w:link w:val="30"/>
    <w:qFormat/>
    <w:rsid w:val="00635797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635797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797"/>
    <w:rPr>
      <w:rFonts w:ascii="AGBenguiat Cyr" w:eastAsia="Times New Roman" w:hAnsi="AGBenguiat Cyr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97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3579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357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635797"/>
    <w:rPr>
      <w:color w:val="0000FF"/>
      <w:u w:val="single"/>
    </w:rPr>
  </w:style>
  <w:style w:type="character" w:styleId="a4">
    <w:name w:val="FollowedHyperlink"/>
    <w:basedOn w:val="a0"/>
    <w:rsid w:val="00635797"/>
    <w:rPr>
      <w:color w:val="800080"/>
      <w:u w:val="single"/>
    </w:rPr>
  </w:style>
  <w:style w:type="paragraph" w:styleId="a5">
    <w:name w:val="Body Text"/>
    <w:basedOn w:val="a"/>
    <w:link w:val="a6"/>
    <w:rsid w:val="00635797"/>
    <w:pPr>
      <w:jc w:val="center"/>
    </w:pPr>
  </w:style>
  <w:style w:type="character" w:customStyle="1" w:styleId="a6">
    <w:name w:val="Основной текст Знак"/>
    <w:basedOn w:val="a0"/>
    <w:link w:val="a5"/>
    <w:rsid w:val="00635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579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35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Нормальный"/>
    <w:rsid w:val="006357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aa">
    <w:name w:val="Íîðìàëüíûé"/>
    <w:rsid w:val="0063579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ConsPlusNonformat">
    <w:name w:val="ConsPlusNonformat"/>
    <w:rsid w:val="0063579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ab">
    <w:name w:val="Содержимое таблицы"/>
    <w:basedOn w:val="a"/>
    <w:rsid w:val="00635797"/>
    <w:pPr>
      <w:widowControl w:val="0"/>
      <w:suppressLineNumbers/>
      <w:suppressAutoHyphens/>
    </w:pPr>
    <w:rPr>
      <w:rFonts w:eastAsia="Andale Sans UI"/>
      <w:kern w:val="1"/>
      <w:sz w:val="24"/>
      <w:szCs w:val="24"/>
      <w:lang w:eastAsia="ar-SA"/>
    </w:rPr>
  </w:style>
  <w:style w:type="paragraph" w:customStyle="1" w:styleId="Heading">
    <w:name w:val="Heading"/>
    <w:rsid w:val="0063579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styleId="ac">
    <w:name w:val="page number"/>
    <w:basedOn w:val="a0"/>
    <w:rsid w:val="00635797"/>
  </w:style>
  <w:style w:type="paragraph" w:styleId="ad">
    <w:name w:val="header"/>
    <w:basedOn w:val="a"/>
    <w:link w:val="ae"/>
    <w:uiPriority w:val="99"/>
    <w:rsid w:val="00635797"/>
    <w:pPr>
      <w:widowControl w:val="0"/>
      <w:tabs>
        <w:tab w:val="center" w:pos="4677"/>
        <w:tab w:val="right" w:pos="9355"/>
      </w:tabs>
      <w:suppressAutoHyphens/>
      <w:autoSpaceDE w:val="0"/>
    </w:pPr>
    <w:rPr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6357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6357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rsid w:val="0063579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635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35797"/>
    <w:pPr>
      <w:widowControl w:val="0"/>
      <w:autoSpaceDE w:val="0"/>
      <w:spacing w:after="120" w:line="480" w:lineRule="auto"/>
    </w:pPr>
    <w:rPr>
      <w:kern w:val="2"/>
      <w:lang w:eastAsia="ar-SA"/>
    </w:rPr>
  </w:style>
  <w:style w:type="paragraph" w:customStyle="1" w:styleId="210">
    <w:name w:val="Основной текст с отступом 21"/>
    <w:basedOn w:val="a"/>
    <w:rsid w:val="00635797"/>
    <w:pPr>
      <w:widowControl w:val="0"/>
      <w:suppressAutoHyphens/>
      <w:autoSpaceDE w:val="0"/>
      <w:spacing w:after="120" w:line="480" w:lineRule="auto"/>
      <w:ind w:left="283"/>
    </w:pPr>
    <w:rPr>
      <w:lang w:eastAsia="ar-SA"/>
    </w:rPr>
  </w:style>
  <w:style w:type="paragraph" w:customStyle="1" w:styleId="22">
    <w:name w:val="Основной текст 22"/>
    <w:basedOn w:val="a"/>
    <w:rsid w:val="00635797"/>
    <w:pPr>
      <w:widowControl w:val="0"/>
      <w:suppressAutoHyphens/>
      <w:spacing w:after="120" w:line="480" w:lineRule="auto"/>
    </w:pPr>
    <w:rPr>
      <w:rFonts w:eastAsia="Andale Sans UI"/>
      <w:kern w:val="2"/>
      <w:sz w:val="24"/>
      <w:szCs w:val="24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24572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572E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rsid w:val="005C53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4543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3EE0D-6278-492C-AC9B-13E54E41C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АРМ 30-1</cp:lastModifiedBy>
  <cp:revision>28</cp:revision>
  <cp:lastPrinted>2025-02-10T11:20:00Z</cp:lastPrinted>
  <dcterms:created xsi:type="dcterms:W3CDTF">2024-01-17T13:52:00Z</dcterms:created>
  <dcterms:modified xsi:type="dcterms:W3CDTF">2025-12-09T06:40:00Z</dcterms:modified>
</cp:coreProperties>
</file>