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E4A" w:rsidRPr="00761E4A" w:rsidRDefault="00761E4A" w:rsidP="00761E4A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7"/>
          <w:sz w:val="32"/>
          <w:szCs w:val="24"/>
        </w:rPr>
      </w:pPr>
      <w:r w:rsidRPr="00761E4A">
        <w:rPr>
          <w:rFonts w:ascii="Arial" w:hAnsi="Arial" w:cs="Arial"/>
          <w:b/>
          <w:bCs/>
          <w:color w:val="000000"/>
          <w:spacing w:val="-7"/>
          <w:sz w:val="32"/>
          <w:szCs w:val="24"/>
        </w:rPr>
        <w:t>Администрация</w:t>
      </w:r>
    </w:p>
    <w:p w:rsidR="00761E4A" w:rsidRPr="00761E4A" w:rsidRDefault="00761E4A" w:rsidP="00761E4A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7"/>
          <w:sz w:val="32"/>
          <w:szCs w:val="24"/>
        </w:rPr>
      </w:pPr>
      <w:r w:rsidRPr="00761E4A">
        <w:rPr>
          <w:rFonts w:ascii="Arial" w:hAnsi="Arial" w:cs="Arial"/>
          <w:b/>
          <w:bCs/>
          <w:color w:val="000000"/>
          <w:spacing w:val="-7"/>
          <w:sz w:val="32"/>
          <w:szCs w:val="24"/>
        </w:rPr>
        <w:t>Ковернинского муниципального округа</w:t>
      </w:r>
    </w:p>
    <w:p w:rsidR="00761E4A" w:rsidRPr="00761E4A" w:rsidRDefault="00761E4A" w:rsidP="00761E4A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6"/>
          <w:sz w:val="32"/>
          <w:szCs w:val="24"/>
        </w:rPr>
      </w:pPr>
      <w:r w:rsidRPr="00761E4A">
        <w:rPr>
          <w:rFonts w:ascii="Arial" w:hAnsi="Arial" w:cs="Arial"/>
          <w:b/>
          <w:bCs/>
          <w:color w:val="000000"/>
          <w:spacing w:val="-6"/>
          <w:sz w:val="32"/>
          <w:szCs w:val="24"/>
        </w:rPr>
        <w:t>Нижегородской области</w:t>
      </w:r>
    </w:p>
    <w:p w:rsidR="00761E4A" w:rsidRPr="00761E4A" w:rsidRDefault="00761E4A" w:rsidP="00761E4A">
      <w:pPr>
        <w:shd w:val="clear" w:color="auto" w:fill="FFFFFF"/>
        <w:ind w:left="5"/>
        <w:jc w:val="center"/>
        <w:rPr>
          <w:rFonts w:ascii="Arial" w:hAnsi="Arial" w:cs="Arial"/>
          <w:b/>
          <w:color w:val="000000"/>
          <w:spacing w:val="8"/>
          <w:position w:val="-6"/>
          <w:sz w:val="32"/>
          <w:szCs w:val="24"/>
        </w:rPr>
      </w:pPr>
      <w:r w:rsidRPr="00761E4A">
        <w:rPr>
          <w:rFonts w:ascii="Arial" w:hAnsi="Arial" w:cs="Arial"/>
          <w:b/>
          <w:color w:val="000000"/>
          <w:spacing w:val="8"/>
          <w:position w:val="-6"/>
          <w:sz w:val="32"/>
          <w:szCs w:val="24"/>
        </w:rPr>
        <w:t>ПОСТАНОВЛЕНИЕ</w:t>
      </w:r>
    </w:p>
    <w:p w:rsidR="00761E4A" w:rsidRPr="00761E4A" w:rsidRDefault="00761E4A" w:rsidP="00761E4A">
      <w:pPr>
        <w:shd w:val="clear" w:color="auto" w:fill="FFFFFF"/>
        <w:ind w:left="5"/>
        <w:jc w:val="center"/>
        <w:rPr>
          <w:rFonts w:ascii="Arial" w:hAnsi="Arial" w:cs="Arial"/>
          <w:b/>
          <w:color w:val="000000"/>
          <w:spacing w:val="8"/>
          <w:position w:val="-6"/>
          <w:sz w:val="24"/>
          <w:szCs w:val="24"/>
        </w:rPr>
      </w:pPr>
    </w:p>
    <w:p w:rsidR="00761E4A" w:rsidRPr="00761E4A" w:rsidRDefault="00761E4A" w:rsidP="00761E4A">
      <w:pPr>
        <w:shd w:val="clear" w:color="auto" w:fill="FFFFFF"/>
        <w:ind w:left="5"/>
        <w:jc w:val="both"/>
        <w:rPr>
          <w:rFonts w:ascii="Arial" w:hAnsi="Arial" w:cs="Arial"/>
          <w:sz w:val="24"/>
          <w:szCs w:val="24"/>
        </w:rPr>
      </w:pPr>
      <w:r w:rsidRPr="00761E4A">
        <w:rPr>
          <w:rFonts w:ascii="Arial" w:hAnsi="Arial" w:cs="Arial"/>
          <w:sz w:val="24"/>
          <w:szCs w:val="24"/>
        </w:rPr>
        <w:t>22.05.2026</w:t>
      </w:r>
      <w:r w:rsidRPr="00761E4A">
        <w:rPr>
          <w:rFonts w:ascii="Arial" w:hAnsi="Arial" w:cs="Arial"/>
          <w:sz w:val="24"/>
          <w:szCs w:val="24"/>
        </w:rPr>
        <w:tab/>
      </w:r>
      <w:r w:rsidRPr="00761E4A">
        <w:rPr>
          <w:rFonts w:ascii="Arial" w:hAnsi="Arial" w:cs="Arial"/>
          <w:sz w:val="24"/>
          <w:szCs w:val="24"/>
        </w:rPr>
        <w:tab/>
      </w:r>
      <w:r w:rsidRPr="00761E4A">
        <w:rPr>
          <w:rFonts w:ascii="Arial" w:hAnsi="Arial" w:cs="Arial"/>
          <w:sz w:val="24"/>
          <w:szCs w:val="24"/>
        </w:rPr>
        <w:tab/>
      </w:r>
      <w:r w:rsidRPr="00761E4A">
        <w:rPr>
          <w:rFonts w:ascii="Arial" w:hAnsi="Arial" w:cs="Arial"/>
          <w:sz w:val="24"/>
          <w:szCs w:val="24"/>
        </w:rPr>
        <w:tab/>
      </w:r>
      <w:r w:rsidRPr="00761E4A">
        <w:rPr>
          <w:rFonts w:ascii="Arial" w:hAnsi="Arial" w:cs="Arial"/>
          <w:sz w:val="24"/>
          <w:szCs w:val="24"/>
        </w:rPr>
        <w:tab/>
      </w:r>
      <w:r w:rsidRPr="00761E4A">
        <w:rPr>
          <w:rFonts w:ascii="Arial" w:hAnsi="Arial" w:cs="Arial"/>
          <w:sz w:val="24"/>
          <w:szCs w:val="24"/>
        </w:rPr>
        <w:tab/>
      </w:r>
      <w:r w:rsidRPr="00761E4A">
        <w:rPr>
          <w:rFonts w:ascii="Arial" w:hAnsi="Arial" w:cs="Arial"/>
          <w:sz w:val="24"/>
          <w:szCs w:val="24"/>
        </w:rPr>
        <w:tab/>
      </w:r>
      <w:r w:rsidRPr="00761E4A">
        <w:rPr>
          <w:rFonts w:ascii="Arial" w:hAnsi="Arial" w:cs="Arial"/>
          <w:sz w:val="24"/>
          <w:szCs w:val="24"/>
        </w:rPr>
        <w:tab/>
      </w:r>
      <w:r w:rsidRPr="00761E4A">
        <w:rPr>
          <w:rFonts w:ascii="Arial" w:hAnsi="Arial" w:cs="Arial"/>
          <w:sz w:val="24"/>
          <w:szCs w:val="24"/>
        </w:rPr>
        <w:tab/>
      </w:r>
      <w:r w:rsidRPr="00761E4A">
        <w:rPr>
          <w:rFonts w:ascii="Arial" w:hAnsi="Arial" w:cs="Arial"/>
          <w:sz w:val="24"/>
          <w:szCs w:val="24"/>
        </w:rPr>
        <w:tab/>
        <w:t>№672</w:t>
      </w:r>
    </w:p>
    <w:p w:rsidR="006333B0" w:rsidRPr="00761E4A" w:rsidRDefault="006333B0" w:rsidP="00761E4A">
      <w:pPr>
        <w:rPr>
          <w:rFonts w:ascii="Arial" w:hAnsi="Arial" w:cs="Arial"/>
          <w:b/>
          <w:sz w:val="24"/>
          <w:szCs w:val="24"/>
        </w:rPr>
      </w:pPr>
    </w:p>
    <w:p w:rsidR="00C659C1" w:rsidRPr="00761E4A" w:rsidRDefault="00370442" w:rsidP="00761E4A">
      <w:pPr>
        <w:jc w:val="center"/>
        <w:rPr>
          <w:rFonts w:ascii="Arial" w:hAnsi="Arial" w:cs="Arial"/>
          <w:b/>
          <w:sz w:val="32"/>
          <w:szCs w:val="24"/>
        </w:rPr>
      </w:pPr>
      <w:r w:rsidRPr="00761E4A">
        <w:rPr>
          <w:rFonts w:ascii="Arial" w:hAnsi="Arial" w:cs="Arial"/>
          <w:b/>
          <w:sz w:val="32"/>
          <w:szCs w:val="24"/>
        </w:rPr>
        <w:t>О</w:t>
      </w:r>
      <w:bookmarkStart w:id="0" w:name="_GoBack"/>
      <w:bookmarkEnd w:id="0"/>
      <w:r w:rsidR="004E0F33" w:rsidRPr="00761E4A">
        <w:rPr>
          <w:rFonts w:ascii="Arial" w:hAnsi="Arial" w:cs="Arial"/>
          <w:b/>
          <w:sz w:val="32"/>
          <w:szCs w:val="24"/>
        </w:rPr>
        <w:t xml:space="preserve"> внесении изменений в постановление администрации Ковернинского муниципального округа Нижегородской области от 14.05.2024 №638 </w:t>
      </w:r>
    </w:p>
    <w:p w:rsidR="00635797" w:rsidRPr="00761E4A" w:rsidRDefault="004E0F33" w:rsidP="00761E4A">
      <w:pPr>
        <w:jc w:val="center"/>
        <w:rPr>
          <w:rFonts w:ascii="Arial" w:hAnsi="Arial" w:cs="Arial"/>
          <w:b/>
          <w:sz w:val="32"/>
          <w:szCs w:val="24"/>
        </w:rPr>
      </w:pPr>
      <w:r w:rsidRPr="00761E4A">
        <w:rPr>
          <w:rFonts w:ascii="Arial" w:hAnsi="Arial" w:cs="Arial"/>
          <w:b/>
          <w:sz w:val="32"/>
          <w:szCs w:val="24"/>
        </w:rPr>
        <w:t>«</w:t>
      </w:r>
      <w:r w:rsidR="00635797" w:rsidRPr="00761E4A">
        <w:rPr>
          <w:rFonts w:ascii="Arial" w:hAnsi="Arial" w:cs="Arial"/>
          <w:b/>
          <w:sz w:val="32"/>
          <w:szCs w:val="24"/>
        </w:rPr>
        <w:t>Об организации отдыха, оздоровления и</w:t>
      </w:r>
      <w:r w:rsidR="00762935" w:rsidRPr="00761E4A">
        <w:rPr>
          <w:rFonts w:ascii="Arial" w:hAnsi="Arial" w:cs="Arial"/>
          <w:b/>
          <w:sz w:val="32"/>
          <w:szCs w:val="24"/>
        </w:rPr>
        <w:t xml:space="preserve"> </w:t>
      </w:r>
      <w:r w:rsidR="00635797" w:rsidRPr="00761E4A">
        <w:rPr>
          <w:rFonts w:ascii="Arial" w:hAnsi="Arial" w:cs="Arial"/>
          <w:b/>
          <w:sz w:val="32"/>
          <w:szCs w:val="24"/>
        </w:rPr>
        <w:t xml:space="preserve">занятости детей и молодежи </w:t>
      </w:r>
      <w:r w:rsidR="007026D3" w:rsidRPr="00761E4A">
        <w:rPr>
          <w:rFonts w:ascii="Arial" w:hAnsi="Arial" w:cs="Arial"/>
          <w:b/>
          <w:sz w:val="32"/>
          <w:szCs w:val="24"/>
        </w:rPr>
        <w:t>Ковернинского муниципального</w:t>
      </w:r>
      <w:r w:rsidR="00762935" w:rsidRPr="00761E4A">
        <w:rPr>
          <w:rFonts w:ascii="Arial" w:hAnsi="Arial" w:cs="Arial"/>
          <w:b/>
          <w:sz w:val="32"/>
          <w:szCs w:val="24"/>
        </w:rPr>
        <w:t xml:space="preserve"> </w:t>
      </w:r>
      <w:r w:rsidR="000F3E59" w:rsidRPr="00761E4A">
        <w:rPr>
          <w:rFonts w:ascii="Arial" w:hAnsi="Arial" w:cs="Arial"/>
          <w:b/>
          <w:sz w:val="32"/>
          <w:szCs w:val="24"/>
        </w:rPr>
        <w:t>округа</w:t>
      </w:r>
      <w:r w:rsidRPr="00761E4A">
        <w:rPr>
          <w:rFonts w:ascii="Arial" w:hAnsi="Arial" w:cs="Arial"/>
          <w:b/>
          <w:sz w:val="32"/>
          <w:szCs w:val="24"/>
        </w:rPr>
        <w:t>»</w:t>
      </w:r>
    </w:p>
    <w:p w:rsidR="00635797" w:rsidRPr="00761E4A" w:rsidRDefault="00635797" w:rsidP="00761E4A">
      <w:pPr>
        <w:rPr>
          <w:rFonts w:ascii="Arial" w:hAnsi="Arial" w:cs="Arial"/>
          <w:b/>
          <w:sz w:val="24"/>
          <w:szCs w:val="24"/>
        </w:rPr>
      </w:pPr>
    </w:p>
    <w:p w:rsidR="00BE1BB8" w:rsidRPr="00761E4A" w:rsidRDefault="00D1277B" w:rsidP="00761E4A">
      <w:pPr>
        <w:shd w:val="clear" w:color="auto" w:fill="FFFFFF"/>
        <w:ind w:right="-2"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61E4A">
        <w:rPr>
          <w:rFonts w:ascii="Arial" w:hAnsi="Arial" w:cs="Arial"/>
          <w:color w:val="000000"/>
          <w:sz w:val="24"/>
          <w:szCs w:val="24"/>
        </w:rPr>
        <w:t>В связи с произошедшими кадровыми изменениями</w:t>
      </w:r>
      <w:r w:rsidR="005E19DE" w:rsidRPr="00761E4A">
        <w:rPr>
          <w:rFonts w:ascii="Arial" w:hAnsi="Arial" w:cs="Arial"/>
          <w:color w:val="000000"/>
          <w:sz w:val="24"/>
          <w:szCs w:val="24"/>
        </w:rPr>
        <w:t xml:space="preserve"> </w:t>
      </w:r>
      <w:r w:rsidR="000F3E59" w:rsidRPr="00761E4A">
        <w:rPr>
          <w:rFonts w:ascii="Arial" w:hAnsi="Arial" w:cs="Arial"/>
          <w:color w:val="000000"/>
          <w:spacing w:val="5"/>
          <w:sz w:val="24"/>
          <w:szCs w:val="24"/>
        </w:rPr>
        <w:t>а</w:t>
      </w:r>
      <w:r w:rsidR="00230DAA" w:rsidRPr="00761E4A">
        <w:rPr>
          <w:rFonts w:ascii="Arial" w:hAnsi="Arial" w:cs="Arial"/>
          <w:sz w:val="24"/>
          <w:szCs w:val="24"/>
        </w:rPr>
        <w:t>дминистраци</w:t>
      </w:r>
      <w:r w:rsidR="000F3E59" w:rsidRPr="00761E4A">
        <w:rPr>
          <w:rFonts w:ascii="Arial" w:hAnsi="Arial" w:cs="Arial"/>
          <w:sz w:val="24"/>
          <w:szCs w:val="24"/>
        </w:rPr>
        <w:t>я Ковернинского муниципального округа</w:t>
      </w:r>
      <w:r w:rsidR="00230DAA" w:rsidRPr="00761E4A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5E19DE" w:rsidRPr="00761E4A">
        <w:rPr>
          <w:rFonts w:ascii="Arial" w:hAnsi="Arial" w:cs="Arial"/>
          <w:sz w:val="24"/>
          <w:szCs w:val="24"/>
        </w:rPr>
        <w:t xml:space="preserve"> </w:t>
      </w:r>
      <w:r w:rsidR="00635797" w:rsidRPr="00761E4A">
        <w:rPr>
          <w:rFonts w:ascii="Arial" w:hAnsi="Arial" w:cs="Arial"/>
          <w:b/>
          <w:color w:val="000000"/>
          <w:sz w:val="24"/>
          <w:szCs w:val="24"/>
        </w:rPr>
        <w:t>п о с т а н о в л я</w:t>
      </w:r>
      <w:r w:rsidR="005E19DE" w:rsidRPr="00761E4A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30DAA" w:rsidRPr="00761E4A">
        <w:rPr>
          <w:rFonts w:ascii="Arial" w:hAnsi="Arial" w:cs="Arial"/>
          <w:b/>
          <w:color w:val="000000"/>
          <w:sz w:val="24"/>
          <w:szCs w:val="24"/>
        </w:rPr>
        <w:t>е т</w:t>
      </w:r>
      <w:r w:rsidR="00635797" w:rsidRPr="00761E4A">
        <w:rPr>
          <w:rFonts w:ascii="Arial" w:hAnsi="Arial" w:cs="Arial"/>
          <w:b/>
          <w:color w:val="000000"/>
          <w:sz w:val="24"/>
          <w:szCs w:val="24"/>
        </w:rPr>
        <w:t>:</w:t>
      </w:r>
    </w:p>
    <w:p w:rsidR="00CE009A" w:rsidRPr="00761E4A" w:rsidRDefault="00A800B0" w:rsidP="00761E4A">
      <w:pPr>
        <w:shd w:val="clear" w:color="auto" w:fill="FFFFFF"/>
        <w:tabs>
          <w:tab w:val="left" w:pos="50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761E4A">
        <w:rPr>
          <w:rFonts w:ascii="Arial" w:hAnsi="Arial" w:cs="Arial"/>
          <w:color w:val="000000"/>
          <w:sz w:val="24"/>
          <w:szCs w:val="24"/>
        </w:rPr>
        <w:t>в</w:t>
      </w:r>
      <w:r w:rsidR="004E0F33" w:rsidRPr="00761E4A">
        <w:rPr>
          <w:rFonts w:ascii="Arial" w:hAnsi="Arial" w:cs="Arial"/>
          <w:color w:val="000000"/>
          <w:sz w:val="24"/>
          <w:szCs w:val="24"/>
        </w:rPr>
        <w:t xml:space="preserve">нести в </w:t>
      </w:r>
      <w:r w:rsidR="00741367" w:rsidRPr="00761E4A">
        <w:rPr>
          <w:rFonts w:ascii="Arial" w:hAnsi="Arial" w:cs="Arial"/>
          <w:color w:val="000000"/>
          <w:sz w:val="24"/>
          <w:szCs w:val="24"/>
        </w:rPr>
        <w:t xml:space="preserve">постановление администрации Ковернинского муниципального округа Нижегородской области от 14.05.2024 №638 «Об организации отдыха, оздоровления и занятости детей и молодежи Ковернинского муниципального округа» следующие изменения: </w:t>
      </w:r>
    </w:p>
    <w:p w:rsidR="00DF04F9" w:rsidRPr="00761E4A" w:rsidRDefault="00614796" w:rsidP="00761E4A">
      <w:pPr>
        <w:pStyle w:val="af4"/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761E4A">
        <w:rPr>
          <w:rFonts w:ascii="Arial" w:hAnsi="Arial" w:cs="Arial"/>
          <w:color w:val="000000"/>
          <w:sz w:val="24"/>
          <w:szCs w:val="24"/>
        </w:rPr>
        <w:t>В тексте постановления</w:t>
      </w:r>
      <w:r w:rsidR="00DF04F9" w:rsidRPr="00761E4A">
        <w:rPr>
          <w:rFonts w:ascii="Arial" w:hAnsi="Arial" w:cs="Arial"/>
          <w:color w:val="000000"/>
          <w:sz w:val="24"/>
          <w:szCs w:val="24"/>
        </w:rPr>
        <w:t>:</w:t>
      </w:r>
    </w:p>
    <w:p w:rsidR="00DF04F9" w:rsidRPr="00761E4A" w:rsidRDefault="00761E4A" w:rsidP="00761E4A">
      <w:pPr>
        <w:pStyle w:val="af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5E19DE" w:rsidRPr="00761E4A">
        <w:rPr>
          <w:rFonts w:ascii="Arial" w:hAnsi="Arial" w:cs="Arial"/>
          <w:color w:val="000000"/>
          <w:sz w:val="24"/>
          <w:szCs w:val="24"/>
        </w:rPr>
        <w:t>1.</w:t>
      </w:r>
      <w:r w:rsidR="00D1277B" w:rsidRPr="00761E4A">
        <w:rPr>
          <w:rFonts w:ascii="Arial" w:hAnsi="Arial" w:cs="Arial"/>
          <w:color w:val="000000"/>
          <w:sz w:val="24"/>
          <w:szCs w:val="24"/>
        </w:rPr>
        <w:t xml:space="preserve"> </w:t>
      </w:r>
      <w:r w:rsidR="005E19DE" w:rsidRPr="00761E4A">
        <w:rPr>
          <w:rFonts w:ascii="Arial" w:hAnsi="Arial" w:cs="Arial"/>
          <w:color w:val="000000"/>
          <w:sz w:val="24"/>
          <w:szCs w:val="24"/>
        </w:rPr>
        <w:t>С</w:t>
      </w:r>
      <w:r w:rsidR="00DF04F9" w:rsidRPr="00761E4A">
        <w:rPr>
          <w:rFonts w:ascii="Arial" w:hAnsi="Arial" w:cs="Arial"/>
          <w:color w:val="000000"/>
          <w:sz w:val="24"/>
          <w:szCs w:val="24"/>
        </w:rPr>
        <w:t xml:space="preserve">лова </w:t>
      </w:r>
      <w:r w:rsidR="00762935" w:rsidRPr="00761E4A">
        <w:rPr>
          <w:rFonts w:ascii="Arial" w:hAnsi="Arial" w:cs="Arial"/>
          <w:sz w:val="24"/>
          <w:szCs w:val="24"/>
        </w:rPr>
        <w:t>«</w:t>
      </w:r>
      <w:r w:rsidR="00B63938" w:rsidRPr="00761E4A">
        <w:rPr>
          <w:rFonts w:ascii="Arial" w:hAnsi="Arial" w:cs="Arial"/>
          <w:sz w:val="24"/>
          <w:szCs w:val="24"/>
        </w:rPr>
        <w:t>Игошина Т.К.- начальник управления образования администрации Ковернинского муниципального округа, заместитель председателя координационного совета по организации отдыха, оздоровления и занятости детей и молодежи Ковернинского муниципального округа.</w:t>
      </w:r>
      <w:r w:rsidR="00762935" w:rsidRPr="00761E4A">
        <w:rPr>
          <w:rFonts w:ascii="Arial" w:hAnsi="Arial" w:cs="Arial"/>
          <w:sz w:val="24"/>
          <w:szCs w:val="24"/>
        </w:rPr>
        <w:t>» – исключить;</w:t>
      </w:r>
    </w:p>
    <w:p w:rsidR="005E19DE" w:rsidRPr="00761E4A" w:rsidRDefault="00761E4A" w:rsidP="00761E4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5E19DE" w:rsidRPr="00761E4A">
        <w:rPr>
          <w:rFonts w:ascii="Arial" w:hAnsi="Arial" w:cs="Arial"/>
          <w:color w:val="000000"/>
          <w:sz w:val="24"/>
          <w:szCs w:val="24"/>
        </w:rPr>
        <w:t>2.</w:t>
      </w:r>
      <w:r w:rsidR="00762935" w:rsidRPr="00761E4A">
        <w:rPr>
          <w:rFonts w:ascii="Arial" w:hAnsi="Arial" w:cs="Arial"/>
          <w:color w:val="000000"/>
          <w:sz w:val="24"/>
          <w:szCs w:val="24"/>
        </w:rPr>
        <w:t xml:space="preserve"> </w:t>
      </w:r>
      <w:r w:rsidR="00B63938" w:rsidRPr="00761E4A">
        <w:rPr>
          <w:rFonts w:ascii="Arial" w:hAnsi="Arial" w:cs="Arial"/>
          <w:color w:val="000000"/>
          <w:sz w:val="24"/>
          <w:szCs w:val="24"/>
        </w:rPr>
        <w:t xml:space="preserve">Заменить словами: </w:t>
      </w:r>
      <w:r w:rsidR="00B63938" w:rsidRPr="00761E4A">
        <w:rPr>
          <w:rFonts w:ascii="Arial" w:hAnsi="Arial" w:cs="Arial"/>
          <w:sz w:val="24"/>
          <w:szCs w:val="24"/>
        </w:rPr>
        <w:t>«Чернигина И.Г.- и.о. начальника управления образования администрации Ковернинского муниципального округа, заместитель председателя координационного совета по организации отдыха, оздоровления и занятости детей и молодежи Ковернинского муниципального округа.».</w:t>
      </w:r>
    </w:p>
    <w:p w:rsidR="005E19DE" w:rsidRPr="00761E4A" w:rsidRDefault="005E19DE" w:rsidP="00761E4A">
      <w:pPr>
        <w:pStyle w:val="af4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0000"/>
          <w:sz w:val="24"/>
          <w:szCs w:val="24"/>
        </w:rPr>
      </w:pPr>
    </w:p>
    <w:p w:rsidR="00741367" w:rsidRPr="00761E4A" w:rsidRDefault="009214D8" w:rsidP="00761E4A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761E4A">
        <w:rPr>
          <w:rFonts w:ascii="Arial" w:hAnsi="Arial" w:cs="Arial"/>
          <w:color w:val="000000"/>
          <w:sz w:val="24"/>
          <w:szCs w:val="24"/>
        </w:rPr>
        <w:t>Врип</w:t>
      </w:r>
      <w:r w:rsidR="00B63938" w:rsidRPr="00761E4A">
        <w:rPr>
          <w:rFonts w:ascii="Arial" w:hAnsi="Arial" w:cs="Arial"/>
          <w:color w:val="000000"/>
          <w:sz w:val="24"/>
          <w:szCs w:val="24"/>
        </w:rPr>
        <w:t xml:space="preserve"> г</w:t>
      </w:r>
      <w:r w:rsidR="00A800B0" w:rsidRPr="00761E4A">
        <w:rPr>
          <w:rFonts w:ascii="Arial" w:hAnsi="Arial" w:cs="Arial"/>
          <w:color w:val="000000"/>
          <w:sz w:val="24"/>
          <w:szCs w:val="24"/>
        </w:rPr>
        <w:t>лав</w:t>
      </w:r>
      <w:r w:rsidR="00B63938" w:rsidRPr="00761E4A">
        <w:rPr>
          <w:rFonts w:ascii="Arial" w:hAnsi="Arial" w:cs="Arial"/>
          <w:color w:val="000000"/>
          <w:sz w:val="24"/>
          <w:szCs w:val="24"/>
        </w:rPr>
        <w:t>ы</w:t>
      </w:r>
      <w:r w:rsidR="005E19DE" w:rsidRPr="00761E4A">
        <w:rPr>
          <w:rFonts w:ascii="Arial" w:hAnsi="Arial" w:cs="Arial"/>
          <w:color w:val="000000"/>
          <w:sz w:val="24"/>
          <w:szCs w:val="24"/>
        </w:rPr>
        <w:t xml:space="preserve"> </w:t>
      </w:r>
      <w:r w:rsidR="00741367" w:rsidRPr="00761E4A">
        <w:rPr>
          <w:rFonts w:ascii="Arial" w:hAnsi="Arial" w:cs="Arial"/>
          <w:color w:val="000000"/>
          <w:sz w:val="24"/>
          <w:szCs w:val="24"/>
        </w:rPr>
        <w:t>местного самоу</w:t>
      </w:r>
      <w:r w:rsidR="00B63938" w:rsidRPr="00761E4A">
        <w:rPr>
          <w:rFonts w:ascii="Arial" w:hAnsi="Arial" w:cs="Arial"/>
          <w:color w:val="000000"/>
          <w:sz w:val="24"/>
          <w:szCs w:val="24"/>
        </w:rPr>
        <w:t>правления</w:t>
      </w:r>
      <w:r w:rsidR="00761E4A" w:rsidRPr="00761E4A">
        <w:rPr>
          <w:rFonts w:ascii="Arial" w:hAnsi="Arial" w:cs="Arial"/>
          <w:color w:val="000000"/>
          <w:sz w:val="24"/>
          <w:szCs w:val="24"/>
        </w:rPr>
        <w:tab/>
      </w:r>
      <w:r w:rsidR="00761E4A" w:rsidRPr="00761E4A">
        <w:rPr>
          <w:rFonts w:ascii="Arial" w:hAnsi="Arial" w:cs="Arial"/>
          <w:color w:val="000000"/>
          <w:sz w:val="24"/>
          <w:szCs w:val="24"/>
        </w:rPr>
        <w:tab/>
      </w:r>
      <w:r w:rsidR="00761E4A" w:rsidRPr="00761E4A">
        <w:rPr>
          <w:rFonts w:ascii="Arial" w:hAnsi="Arial" w:cs="Arial"/>
          <w:color w:val="000000"/>
          <w:sz w:val="24"/>
          <w:szCs w:val="24"/>
        </w:rPr>
        <w:tab/>
      </w:r>
      <w:r w:rsidR="00761E4A" w:rsidRPr="00761E4A">
        <w:rPr>
          <w:rFonts w:ascii="Arial" w:hAnsi="Arial" w:cs="Arial"/>
          <w:color w:val="000000"/>
          <w:sz w:val="24"/>
          <w:szCs w:val="24"/>
        </w:rPr>
        <w:tab/>
      </w:r>
      <w:r w:rsidR="00761E4A" w:rsidRPr="00761E4A">
        <w:rPr>
          <w:rFonts w:ascii="Arial" w:hAnsi="Arial" w:cs="Arial"/>
          <w:color w:val="000000"/>
          <w:sz w:val="24"/>
          <w:szCs w:val="24"/>
        </w:rPr>
        <w:tab/>
      </w:r>
      <w:r w:rsidR="00B63938" w:rsidRPr="00761E4A">
        <w:rPr>
          <w:rFonts w:ascii="Arial" w:hAnsi="Arial" w:cs="Arial"/>
          <w:color w:val="000000"/>
          <w:sz w:val="24"/>
          <w:szCs w:val="24"/>
        </w:rPr>
        <w:t>А.А.Васильев</w:t>
      </w:r>
    </w:p>
    <w:p w:rsidR="005E19DE" w:rsidRPr="00761E4A" w:rsidRDefault="005E19DE" w:rsidP="00761E4A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5E19DE" w:rsidRPr="00761E4A" w:rsidSect="00761E4A"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C04" w:rsidRDefault="00952C04" w:rsidP="00896C65">
      <w:r>
        <w:separator/>
      </w:r>
    </w:p>
  </w:endnote>
  <w:endnote w:type="continuationSeparator" w:id="1">
    <w:p w:rsidR="00952C04" w:rsidRDefault="00952C04" w:rsidP="00896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Benguiat Cyr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C04" w:rsidRDefault="00952C04" w:rsidP="00896C65">
      <w:r>
        <w:separator/>
      </w:r>
    </w:p>
  </w:footnote>
  <w:footnote w:type="continuationSeparator" w:id="1">
    <w:p w:rsidR="00952C04" w:rsidRDefault="00952C04" w:rsidP="00896C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3"/>
    <w:multiLevelType w:val="multilevel"/>
    <w:tmpl w:val="00000003"/>
    <w:name w:val="WW8Num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/>
      </w:rPr>
    </w:lvl>
  </w:abstractNum>
  <w:abstractNum w:abstractNumId="4">
    <w:nsid w:val="00000008"/>
    <w:multiLevelType w:val="singleLevel"/>
    <w:tmpl w:val="00000008"/>
    <w:name w:val="WW8Num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C"/>
    <w:multiLevelType w:val="single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10"/>
    <w:multiLevelType w:val="multilevel"/>
    <w:tmpl w:val="00000010"/>
    <w:name w:val="WW8Num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>
    <w:nsid w:val="00000013"/>
    <w:multiLevelType w:val="single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2">
    <w:nsid w:val="00531213"/>
    <w:multiLevelType w:val="hybridMultilevel"/>
    <w:tmpl w:val="13A27B38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26A3D8B"/>
    <w:multiLevelType w:val="hybridMultilevel"/>
    <w:tmpl w:val="6B18DA90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2D72574"/>
    <w:multiLevelType w:val="hybridMultilevel"/>
    <w:tmpl w:val="20F47A42"/>
    <w:lvl w:ilvl="0" w:tplc="0A3054E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5">
    <w:nsid w:val="044A3D34"/>
    <w:multiLevelType w:val="hybridMultilevel"/>
    <w:tmpl w:val="513863CC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6DB364E"/>
    <w:multiLevelType w:val="multilevel"/>
    <w:tmpl w:val="23D294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B877776"/>
    <w:multiLevelType w:val="hybridMultilevel"/>
    <w:tmpl w:val="97C6126C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CCE7B1A"/>
    <w:multiLevelType w:val="hybridMultilevel"/>
    <w:tmpl w:val="CD7A3FEC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31C59A7"/>
    <w:multiLevelType w:val="hybridMultilevel"/>
    <w:tmpl w:val="2C68EB1A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6BB4AA2"/>
    <w:multiLevelType w:val="hybridMultilevel"/>
    <w:tmpl w:val="C386766C"/>
    <w:lvl w:ilvl="0" w:tplc="0419000F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DA5518"/>
    <w:multiLevelType w:val="hybridMultilevel"/>
    <w:tmpl w:val="751C1E98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1561FA4"/>
    <w:multiLevelType w:val="hybridMultilevel"/>
    <w:tmpl w:val="37122428"/>
    <w:lvl w:ilvl="0" w:tplc="0A3054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1E63824"/>
    <w:multiLevelType w:val="hybridMultilevel"/>
    <w:tmpl w:val="EA74FC12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2F7159F"/>
    <w:multiLevelType w:val="hybridMultilevel"/>
    <w:tmpl w:val="71A8D928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F22798"/>
    <w:multiLevelType w:val="hybridMultilevel"/>
    <w:tmpl w:val="6148620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>
    <w:nsid w:val="257B14C9"/>
    <w:multiLevelType w:val="hybridMultilevel"/>
    <w:tmpl w:val="51D4ACF6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6431DA1"/>
    <w:multiLevelType w:val="hybridMultilevel"/>
    <w:tmpl w:val="B3AC60F8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FD24218"/>
    <w:multiLevelType w:val="hybridMultilevel"/>
    <w:tmpl w:val="BBECC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87D5902"/>
    <w:multiLevelType w:val="hybridMultilevel"/>
    <w:tmpl w:val="E6ECA70E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2A24C3"/>
    <w:multiLevelType w:val="hybridMultilevel"/>
    <w:tmpl w:val="20C48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1342F59"/>
    <w:multiLevelType w:val="hybridMultilevel"/>
    <w:tmpl w:val="2D7A0168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860854"/>
    <w:multiLevelType w:val="hybridMultilevel"/>
    <w:tmpl w:val="D48EE416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F32EC2"/>
    <w:multiLevelType w:val="hybridMultilevel"/>
    <w:tmpl w:val="1A5CBDC8"/>
    <w:lvl w:ilvl="0" w:tplc="0A3054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E674C5"/>
    <w:multiLevelType w:val="hybridMultilevel"/>
    <w:tmpl w:val="D12AC2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CA326EF"/>
    <w:multiLevelType w:val="hybridMultilevel"/>
    <w:tmpl w:val="735C1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B91986"/>
    <w:multiLevelType w:val="multilevel"/>
    <w:tmpl w:val="BC4E7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473644B"/>
    <w:multiLevelType w:val="hybridMultilevel"/>
    <w:tmpl w:val="CCF4560E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3B3C75"/>
    <w:multiLevelType w:val="hybridMultilevel"/>
    <w:tmpl w:val="2DC67F50"/>
    <w:lvl w:ilvl="0" w:tplc="EDF2E7B2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762364"/>
    <w:multiLevelType w:val="hybridMultilevel"/>
    <w:tmpl w:val="CDF4BCD8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6A6567"/>
    <w:multiLevelType w:val="hybridMultilevel"/>
    <w:tmpl w:val="BA20CE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B937D2"/>
    <w:multiLevelType w:val="multilevel"/>
    <w:tmpl w:val="5B066D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1C73C43"/>
    <w:multiLevelType w:val="hybridMultilevel"/>
    <w:tmpl w:val="F746E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DB4AB6"/>
    <w:multiLevelType w:val="hybridMultilevel"/>
    <w:tmpl w:val="D9C84954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C430DD"/>
    <w:multiLevelType w:val="hybridMultilevel"/>
    <w:tmpl w:val="9A82FDD4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861870"/>
    <w:multiLevelType w:val="hybridMultilevel"/>
    <w:tmpl w:val="6E0062D8"/>
    <w:lvl w:ilvl="0" w:tplc="F9B2ABF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7C0E75FB"/>
    <w:multiLevelType w:val="hybridMultilevel"/>
    <w:tmpl w:val="CCEE3C80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5"/>
  </w:num>
  <w:num w:numId="5">
    <w:abstractNumId w:val="30"/>
  </w:num>
  <w:num w:numId="6">
    <w:abstractNumId w:val="23"/>
  </w:num>
  <w:num w:numId="7">
    <w:abstractNumId w:val="38"/>
  </w:num>
  <w:num w:numId="8">
    <w:abstractNumId w:val="46"/>
  </w:num>
  <w:num w:numId="9">
    <w:abstractNumId w:val="22"/>
  </w:num>
  <w:num w:numId="10">
    <w:abstractNumId w:val="14"/>
  </w:num>
  <w:num w:numId="11">
    <w:abstractNumId w:val="24"/>
  </w:num>
  <w:num w:numId="12">
    <w:abstractNumId w:val="36"/>
  </w:num>
  <w:num w:numId="13">
    <w:abstractNumId w:val="29"/>
  </w:num>
  <w:num w:numId="14">
    <w:abstractNumId w:val="3"/>
  </w:num>
  <w:num w:numId="15">
    <w:abstractNumId w:val="5"/>
  </w:num>
  <w:num w:numId="16">
    <w:abstractNumId w:val="7"/>
  </w:num>
  <w:num w:numId="17">
    <w:abstractNumId w:val="9"/>
  </w:num>
  <w:num w:numId="18">
    <w:abstractNumId w:val="10"/>
  </w:num>
  <w:num w:numId="19">
    <w:abstractNumId w:val="31"/>
  </w:num>
  <w:num w:numId="20">
    <w:abstractNumId w:val="28"/>
  </w:num>
  <w:num w:numId="21">
    <w:abstractNumId w:val="35"/>
  </w:num>
  <w:num w:numId="22">
    <w:abstractNumId w:val="19"/>
  </w:num>
  <w:num w:numId="23">
    <w:abstractNumId w:val="44"/>
  </w:num>
  <w:num w:numId="24">
    <w:abstractNumId w:val="12"/>
  </w:num>
  <w:num w:numId="25">
    <w:abstractNumId w:val="43"/>
  </w:num>
  <w:num w:numId="26">
    <w:abstractNumId w:val="32"/>
  </w:num>
  <w:num w:numId="27">
    <w:abstractNumId w:val="40"/>
  </w:num>
  <w:num w:numId="28">
    <w:abstractNumId w:val="20"/>
  </w:num>
  <w:num w:numId="29">
    <w:abstractNumId w:val="34"/>
  </w:num>
  <w:num w:numId="3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6"/>
    <w:lvlOverride w:ilvl="0">
      <w:startOverride w:val="1"/>
    </w:lvlOverride>
  </w:num>
  <w:num w:numId="3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4"/>
    </w:lvlOverride>
  </w:num>
  <w:num w:numId="4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2"/>
  </w:num>
  <w:num w:numId="47">
    <w:abstractNumId w:val="41"/>
  </w:num>
  <w:num w:numId="48">
    <w:abstractNumId w:val="16"/>
  </w:num>
  <w:num w:numId="49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5797"/>
    <w:rsid w:val="00007892"/>
    <w:rsid w:val="000112F5"/>
    <w:rsid w:val="00013BB5"/>
    <w:rsid w:val="00013E28"/>
    <w:rsid w:val="00016CA0"/>
    <w:rsid w:val="0002637E"/>
    <w:rsid w:val="00027757"/>
    <w:rsid w:val="00030663"/>
    <w:rsid w:val="00033DA0"/>
    <w:rsid w:val="00044B0A"/>
    <w:rsid w:val="00047E96"/>
    <w:rsid w:val="0005214D"/>
    <w:rsid w:val="00052A63"/>
    <w:rsid w:val="0005355B"/>
    <w:rsid w:val="00056DAB"/>
    <w:rsid w:val="0006279F"/>
    <w:rsid w:val="00065F5A"/>
    <w:rsid w:val="00070F08"/>
    <w:rsid w:val="000744D0"/>
    <w:rsid w:val="000745D3"/>
    <w:rsid w:val="00081F4E"/>
    <w:rsid w:val="00082139"/>
    <w:rsid w:val="00082E52"/>
    <w:rsid w:val="000839BF"/>
    <w:rsid w:val="00087BD1"/>
    <w:rsid w:val="000971CF"/>
    <w:rsid w:val="000A1195"/>
    <w:rsid w:val="000A5D97"/>
    <w:rsid w:val="000B1EA7"/>
    <w:rsid w:val="000B2655"/>
    <w:rsid w:val="000B2D65"/>
    <w:rsid w:val="000C0285"/>
    <w:rsid w:val="000C0B5C"/>
    <w:rsid w:val="000C414B"/>
    <w:rsid w:val="000C7801"/>
    <w:rsid w:val="000E0142"/>
    <w:rsid w:val="000F3E59"/>
    <w:rsid w:val="00101D70"/>
    <w:rsid w:val="00126438"/>
    <w:rsid w:val="0013110E"/>
    <w:rsid w:val="001348DD"/>
    <w:rsid w:val="00135C63"/>
    <w:rsid w:val="001407FA"/>
    <w:rsid w:val="00144998"/>
    <w:rsid w:val="001543F0"/>
    <w:rsid w:val="0015625A"/>
    <w:rsid w:val="001578D1"/>
    <w:rsid w:val="00160296"/>
    <w:rsid w:val="00161F0B"/>
    <w:rsid w:val="00166B90"/>
    <w:rsid w:val="00171C58"/>
    <w:rsid w:val="001762E5"/>
    <w:rsid w:val="00176CE2"/>
    <w:rsid w:val="00191E0F"/>
    <w:rsid w:val="001923C0"/>
    <w:rsid w:val="00193354"/>
    <w:rsid w:val="00194996"/>
    <w:rsid w:val="001951C5"/>
    <w:rsid w:val="001A23D1"/>
    <w:rsid w:val="001A2613"/>
    <w:rsid w:val="001A420C"/>
    <w:rsid w:val="001B25CE"/>
    <w:rsid w:val="001B5241"/>
    <w:rsid w:val="001C091E"/>
    <w:rsid w:val="001C1118"/>
    <w:rsid w:val="001C45CA"/>
    <w:rsid w:val="001D1417"/>
    <w:rsid w:val="001E015A"/>
    <w:rsid w:val="001E15D7"/>
    <w:rsid w:val="001E21FD"/>
    <w:rsid w:val="001E2209"/>
    <w:rsid w:val="001F06F5"/>
    <w:rsid w:val="001F6DD3"/>
    <w:rsid w:val="00205D93"/>
    <w:rsid w:val="00216B50"/>
    <w:rsid w:val="00220D1F"/>
    <w:rsid w:val="002233F9"/>
    <w:rsid w:val="00230DAA"/>
    <w:rsid w:val="0023475A"/>
    <w:rsid w:val="00237F08"/>
    <w:rsid w:val="0024000E"/>
    <w:rsid w:val="002402A1"/>
    <w:rsid w:val="0024572E"/>
    <w:rsid w:val="002469A5"/>
    <w:rsid w:val="00257C3F"/>
    <w:rsid w:val="00261815"/>
    <w:rsid w:val="002766BE"/>
    <w:rsid w:val="00277C66"/>
    <w:rsid w:val="00280BD9"/>
    <w:rsid w:val="00282200"/>
    <w:rsid w:val="00283357"/>
    <w:rsid w:val="00283D4B"/>
    <w:rsid w:val="002847E2"/>
    <w:rsid w:val="00287502"/>
    <w:rsid w:val="00296D5B"/>
    <w:rsid w:val="002A3562"/>
    <w:rsid w:val="002A5DD9"/>
    <w:rsid w:val="002B46DE"/>
    <w:rsid w:val="002B7217"/>
    <w:rsid w:val="002C01AD"/>
    <w:rsid w:val="002C60C0"/>
    <w:rsid w:val="002D5DFD"/>
    <w:rsid w:val="002D6673"/>
    <w:rsid w:val="002E6E01"/>
    <w:rsid w:val="002F4C50"/>
    <w:rsid w:val="002F563E"/>
    <w:rsid w:val="002F6A1E"/>
    <w:rsid w:val="002F79A1"/>
    <w:rsid w:val="00302238"/>
    <w:rsid w:val="00310A1A"/>
    <w:rsid w:val="003130A4"/>
    <w:rsid w:val="00317B24"/>
    <w:rsid w:val="00321E25"/>
    <w:rsid w:val="00325AE6"/>
    <w:rsid w:val="00327643"/>
    <w:rsid w:val="00334FAF"/>
    <w:rsid w:val="003353A8"/>
    <w:rsid w:val="00342BDF"/>
    <w:rsid w:val="003430EB"/>
    <w:rsid w:val="003468E4"/>
    <w:rsid w:val="003476EB"/>
    <w:rsid w:val="00351CA4"/>
    <w:rsid w:val="0035330C"/>
    <w:rsid w:val="003539EC"/>
    <w:rsid w:val="00370442"/>
    <w:rsid w:val="00370BB5"/>
    <w:rsid w:val="00371EBB"/>
    <w:rsid w:val="00381404"/>
    <w:rsid w:val="0038330A"/>
    <w:rsid w:val="003850C3"/>
    <w:rsid w:val="003854DC"/>
    <w:rsid w:val="00385E9E"/>
    <w:rsid w:val="00386573"/>
    <w:rsid w:val="00387FF6"/>
    <w:rsid w:val="00390DEF"/>
    <w:rsid w:val="00393005"/>
    <w:rsid w:val="00395400"/>
    <w:rsid w:val="00396530"/>
    <w:rsid w:val="003B04E9"/>
    <w:rsid w:val="003B1CEE"/>
    <w:rsid w:val="003B2619"/>
    <w:rsid w:val="003B2B2A"/>
    <w:rsid w:val="003B7AA2"/>
    <w:rsid w:val="003C5B41"/>
    <w:rsid w:val="003D0040"/>
    <w:rsid w:val="003D25DC"/>
    <w:rsid w:val="003D590D"/>
    <w:rsid w:val="003D7153"/>
    <w:rsid w:val="003D735E"/>
    <w:rsid w:val="003E3820"/>
    <w:rsid w:val="003E3FA9"/>
    <w:rsid w:val="003F15A6"/>
    <w:rsid w:val="004033D2"/>
    <w:rsid w:val="0041328E"/>
    <w:rsid w:val="004147B5"/>
    <w:rsid w:val="004162B1"/>
    <w:rsid w:val="004178ED"/>
    <w:rsid w:val="0042020C"/>
    <w:rsid w:val="00424344"/>
    <w:rsid w:val="00433CE5"/>
    <w:rsid w:val="004411DE"/>
    <w:rsid w:val="00442135"/>
    <w:rsid w:val="0044490F"/>
    <w:rsid w:val="00446945"/>
    <w:rsid w:val="004471AA"/>
    <w:rsid w:val="00447448"/>
    <w:rsid w:val="00447FA4"/>
    <w:rsid w:val="0045438E"/>
    <w:rsid w:val="00457E19"/>
    <w:rsid w:val="00460809"/>
    <w:rsid w:val="00463E85"/>
    <w:rsid w:val="00467AB7"/>
    <w:rsid w:val="0048048E"/>
    <w:rsid w:val="004809ED"/>
    <w:rsid w:val="0049275A"/>
    <w:rsid w:val="00495A48"/>
    <w:rsid w:val="004A501F"/>
    <w:rsid w:val="004A6846"/>
    <w:rsid w:val="004B6409"/>
    <w:rsid w:val="004B7BE9"/>
    <w:rsid w:val="004C3EF4"/>
    <w:rsid w:val="004C4E30"/>
    <w:rsid w:val="004D07E4"/>
    <w:rsid w:val="004D392B"/>
    <w:rsid w:val="004D531A"/>
    <w:rsid w:val="004E0F33"/>
    <w:rsid w:val="004E1466"/>
    <w:rsid w:val="004E1685"/>
    <w:rsid w:val="004E31E3"/>
    <w:rsid w:val="004F21D3"/>
    <w:rsid w:val="004F611F"/>
    <w:rsid w:val="004F7650"/>
    <w:rsid w:val="00504989"/>
    <w:rsid w:val="00506F1B"/>
    <w:rsid w:val="00513795"/>
    <w:rsid w:val="00515510"/>
    <w:rsid w:val="00522421"/>
    <w:rsid w:val="00525D57"/>
    <w:rsid w:val="00537C0F"/>
    <w:rsid w:val="00541862"/>
    <w:rsid w:val="00544E11"/>
    <w:rsid w:val="0054602A"/>
    <w:rsid w:val="005460EA"/>
    <w:rsid w:val="00560A54"/>
    <w:rsid w:val="005626BD"/>
    <w:rsid w:val="0056543A"/>
    <w:rsid w:val="0057004F"/>
    <w:rsid w:val="005739F1"/>
    <w:rsid w:val="00576459"/>
    <w:rsid w:val="0059216A"/>
    <w:rsid w:val="00595791"/>
    <w:rsid w:val="005A7F48"/>
    <w:rsid w:val="005C0AAE"/>
    <w:rsid w:val="005C32A3"/>
    <w:rsid w:val="005C5345"/>
    <w:rsid w:val="005D069C"/>
    <w:rsid w:val="005D5265"/>
    <w:rsid w:val="005D5815"/>
    <w:rsid w:val="005D7BB0"/>
    <w:rsid w:val="005E19DE"/>
    <w:rsid w:val="005E2037"/>
    <w:rsid w:val="005E34DB"/>
    <w:rsid w:val="005F163D"/>
    <w:rsid w:val="005F70CB"/>
    <w:rsid w:val="00604A1A"/>
    <w:rsid w:val="00604BB6"/>
    <w:rsid w:val="00610E06"/>
    <w:rsid w:val="00611943"/>
    <w:rsid w:val="00614796"/>
    <w:rsid w:val="00616204"/>
    <w:rsid w:val="00620B94"/>
    <w:rsid w:val="00620D8B"/>
    <w:rsid w:val="0062417A"/>
    <w:rsid w:val="00624DE9"/>
    <w:rsid w:val="0062598B"/>
    <w:rsid w:val="00627D8D"/>
    <w:rsid w:val="00632DF8"/>
    <w:rsid w:val="006333B0"/>
    <w:rsid w:val="00633CA7"/>
    <w:rsid w:val="00635797"/>
    <w:rsid w:val="00636A38"/>
    <w:rsid w:val="00637C3C"/>
    <w:rsid w:val="006434D3"/>
    <w:rsid w:val="0064429B"/>
    <w:rsid w:val="006445D5"/>
    <w:rsid w:val="00646F90"/>
    <w:rsid w:val="00651B59"/>
    <w:rsid w:val="0065300C"/>
    <w:rsid w:val="00654C67"/>
    <w:rsid w:val="00655071"/>
    <w:rsid w:val="00657980"/>
    <w:rsid w:val="00674A6F"/>
    <w:rsid w:val="00677EB4"/>
    <w:rsid w:val="006908BE"/>
    <w:rsid w:val="006A0B42"/>
    <w:rsid w:val="006A13FD"/>
    <w:rsid w:val="006A2619"/>
    <w:rsid w:val="006A2BC9"/>
    <w:rsid w:val="006A4F95"/>
    <w:rsid w:val="006A6ADA"/>
    <w:rsid w:val="006B02DD"/>
    <w:rsid w:val="006B4071"/>
    <w:rsid w:val="006B7AD5"/>
    <w:rsid w:val="006B7E60"/>
    <w:rsid w:val="006C221D"/>
    <w:rsid w:val="006D7D8F"/>
    <w:rsid w:val="006E459B"/>
    <w:rsid w:val="006F1E2B"/>
    <w:rsid w:val="007014AA"/>
    <w:rsid w:val="007026D3"/>
    <w:rsid w:val="00703779"/>
    <w:rsid w:val="0070435D"/>
    <w:rsid w:val="00711A24"/>
    <w:rsid w:val="007243EF"/>
    <w:rsid w:val="00724F35"/>
    <w:rsid w:val="00725265"/>
    <w:rsid w:val="00727934"/>
    <w:rsid w:val="00727B62"/>
    <w:rsid w:val="007324A3"/>
    <w:rsid w:val="00741241"/>
    <w:rsid w:val="00741367"/>
    <w:rsid w:val="0074306E"/>
    <w:rsid w:val="0074426C"/>
    <w:rsid w:val="00752AF5"/>
    <w:rsid w:val="0075321E"/>
    <w:rsid w:val="00753438"/>
    <w:rsid w:val="00753B61"/>
    <w:rsid w:val="0075534B"/>
    <w:rsid w:val="00755668"/>
    <w:rsid w:val="00760D5A"/>
    <w:rsid w:val="00761E4A"/>
    <w:rsid w:val="00762935"/>
    <w:rsid w:val="007678CD"/>
    <w:rsid w:val="00775CCA"/>
    <w:rsid w:val="00783052"/>
    <w:rsid w:val="00791E16"/>
    <w:rsid w:val="007B3EF6"/>
    <w:rsid w:val="007B40F8"/>
    <w:rsid w:val="007C2593"/>
    <w:rsid w:val="007C5254"/>
    <w:rsid w:val="007C68F5"/>
    <w:rsid w:val="007D07B3"/>
    <w:rsid w:val="00800446"/>
    <w:rsid w:val="00803877"/>
    <w:rsid w:val="008043B6"/>
    <w:rsid w:val="00804C20"/>
    <w:rsid w:val="00813557"/>
    <w:rsid w:val="0082141E"/>
    <w:rsid w:val="008215CF"/>
    <w:rsid w:val="0082195F"/>
    <w:rsid w:val="008261DD"/>
    <w:rsid w:val="00830917"/>
    <w:rsid w:val="00831264"/>
    <w:rsid w:val="00831BBA"/>
    <w:rsid w:val="00833328"/>
    <w:rsid w:val="00834D0F"/>
    <w:rsid w:val="0083544D"/>
    <w:rsid w:val="00835956"/>
    <w:rsid w:val="00853ADF"/>
    <w:rsid w:val="008605C5"/>
    <w:rsid w:val="00860687"/>
    <w:rsid w:val="008652CA"/>
    <w:rsid w:val="00866DF5"/>
    <w:rsid w:val="00866F23"/>
    <w:rsid w:val="00870233"/>
    <w:rsid w:val="00871A78"/>
    <w:rsid w:val="00871DB3"/>
    <w:rsid w:val="00873337"/>
    <w:rsid w:val="00880E84"/>
    <w:rsid w:val="00885D19"/>
    <w:rsid w:val="00896C65"/>
    <w:rsid w:val="008A519C"/>
    <w:rsid w:val="008A754E"/>
    <w:rsid w:val="008B12AF"/>
    <w:rsid w:val="008B7498"/>
    <w:rsid w:val="008C2C4E"/>
    <w:rsid w:val="008C590D"/>
    <w:rsid w:val="008D00C8"/>
    <w:rsid w:val="008D29DC"/>
    <w:rsid w:val="008E2831"/>
    <w:rsid w:val="008F23E6"/>
    <w:rsid w:val="008F4B1D"/>
    <w:rsid w:val="00912768"/>
    <w:rsid w:val="00913284"/>
    <w:rsid w:val="00916DAE"/>
    <w:rsid w:val="00920E2E"/>
    <w:rsid w:val="009214D8"/>
    <w:rsid w:val="00922803"/>
    <w:rsid w:val="00926562"/>
    <w:rsid w:val="00930DEF"/>
    <w:rsid w:val="00932AE7"/>
    <w:rsid w:val="009333EC"/>
    <w:rsid w:val="00934051"/>
    <w:rsid w:val="0093536C"/>
    <w:rsid w:val="009353A8"/>
    <w:rsid w:val="00942DD2"/>
    <w:rsid w:val="00945513"/>
    <w:rsid w:val="00945912"/>
    <w:rsid w:val="00950FB3"/>
    <w:rsid w:val="00952813"/>
    <w:rsid w:val="00952C04"/>
    <w:rsid w:val="00953C75"/>
    <w:rsid w:val="00954B85"/>
    <w:rsid w:val="00963C8E"/>
    <w:rsid w:val="0096460B"/>
    <w:rsid w:val="00964EE7"/>
    <w:rsid w:val="009845D1"/>
    <w:rsid w:val="00987CCC"/>
    <w:rsid w:val="00987E35"/>
    <w:rsid w:val="00987EF8"/>
    <w:rsid w:val="00991029"/>
    <w:rsid w:val="00991558"/>
    <w:rsid w:val="009915EC"/>
    <w:rsid w:val="00992F17"/>
    <w:rsid w:val="0099470C"/>
    <w:rsid w:val="009A5D63"/>
    <w:rsid w:val="009B38DE"/>
    <w:rsid w:val="009B4BC8"/>
    <w:rsid w:val="009B6B5F"/>
    <w:rsid w:val="009C2715"/>
    <w:rsid w:val="009C2DDA"/>
    <w:rsid w:val="009C2FA5"/>
    <w:rsid w:val="009C357C"/>
    <w:rsid w:val="009C4425"/>
    <w:rsid w:val="009D0CAC"/>
    <w:rsid w:val="009D2BDA"/>
    <w:rsid w:val="009D2CE6"/>
    <w:rsid w:val="009D654A"/>
    <w:rsid w:val="009D739D"/>
    <w:rsid w:val="009E0D10"/>
    <w:rsid w:val="009E168D"/>
    <w:rsid w:val="009E7114"/>
    <w:rsid w:val="009E7D48"/>
    <w:rsid w:val="009F22F4"/>
    <w:rsid w:val="00A023B8"/>
    <w:rsid w:val="00A053B7"/>
    <w:rsid w:val="00A0722B"/>
    <w:rsid w:val="00A113A7"/>
    <w:rsid w:val="00A12829"/>
    <w:rsid w:val="00A17A4E"/>
    <w:rsid w:val="00A207CB"/>
    <w:rsid w:val="00A21C80"/>
    <w:rsid w:val="00A337A2"/>
    <w:rsid w:val="00A34B3C"/>
    <w:rsid w:val="00A36FF3"/>
    <w:rsid w:val="00A37ED7"/>
    <w:rsid w:val="00A41E43"/>
    <w:rsid w:val="00A42B32"/>
    <w:rsid w:val="00A47350"/>
    <w:rsid w:val="00A51713"/>
    <w:rsid w:val="00A51AEA"/>
    <w:rsid w:val="00A544AF"/>
    <w:rsid w:val="00A65E42"/>
    <w:rsid w:val="00A70587"/>
    <w:rsid w:val="00A730E6"/>
    <w:rsid w:val="00A800B0"/>
    <w:rsid w:val="00A937D9"/>
    <w:rsid w:val="00A94B12"/>
    <w:rsid w:val="00A95AF7"/>
    <w:rsid w:val="00A95C19"/>
    <w:rsid w:val="00A95CCD"/>
    <w:rsid w:val="00A96BFA"/>
    <w:rsid w:val="00A97774"/>
    <w:rsid w:val="00AA6720"/>
    <w:rsid w:val="00AB29D9"/>
    <w:rsid w:val="00AC145F"/>
    <w:rsid w:val="00AC5A8C"/>
    <w:rsid w:val="00AD0FF1"/>
    <w:rsid w:val="00AD4946"/>
    <w:rsid w:val="00AD6853"/>
    <w:rsid w:val="00AD7266"/>
    <w:rsid w:val="00AE019E"/>
    <w:rsid w:val="00AF0B10"/>
    <w:rsid w:val="00AF576E"/>
    <w:rsid w:val="00B010CC"/>
    <w:rsid w:val="00B11C0F"/>
    <w:rsid w:val="00B17A06"/>
    <w:rsid w:val="00B25586"/>
    <w:rsid w:val="00B26B10"/>
    <w:rsid w:val="00B32B7B"/>
    <w:rsid w:val="00B337BA"/>
    <w:rsid w:val="00B37327"/>
    <w:rsid w:val="00B4361E"/>
    <w:rsid w:val="00B50279"/>
    <w:rsid w:val="00B54C0F"/>
    <w:rsid w:val="00B63938"/>
    <w:rsid w:val="00B6510F"/>
    <w:rsid w:val="00B70FAC"/>
    <w:rsid w:val="00B73A89"/>
    <w:rsid w:val="00B76716"/>
    <w:rsid w:val="00B87CB4"/>
    <w:rsid w:val="00B96AC4"/>
    <w:rsid w:val="00BA4524"/>
    <w:rsid w:val="00BA6C42"/>
    <w:rsid w:val="00BB2AE5"/>
    <w:rsid w:val="00BB6D0C"/>
    <w:rsid w:val="00BB6E6B"/>
    <w:rsid w:val="00BC2825"/>
    <w:rsid w:val="00BC5921"/>
    <w:rsid w:val="00BC69AF"/>
    <w:rsid w:val="00BC7A6F"/>
    <w:rsid w:val="00BD0D07"/>
    <w:rsid w:val="00BD6EED"/>
    <w:rsid w:val="00BD7EE5"/>
    <w:rsid w:val="00BE0483"/>
    <w:rsid w:val="00BE1846"/>
    <w:rsid w:val="00BE1BB8"/>
    <w:rsid w:val="00BF72AA"/>
    <w:rsid w:val="00C06B33"/>
    <w:rsid w:val="00C15120"/>
    <w:rsid w:val="00C235CA"/>
    <w:rsid w:val="00C27053"/>
    <w:rsid w:val="00C3433B"/>
    <w:rsid w:val="00C40C09"/>
    <w:rsid w:val="00C44E24"/>
    <w:rsid w:val="00C4778C"/>
    <w:rsid w:val="00C518EC"/>
    <w:rsid w:val="00C6167F"/>
    <w:rsid w:val="00C62D63"/>
    <w:rsid w:val="00C62DC0"/>
    <w:rsid w:val="00C659C1"/>
    <w:rsid w:val="00C65A2F"/>
    <w:rsid w:val="00C734F4"/>
    <w:rsid w:val="00C758D1"/>
    <w:rsid w:val="00C76EC6"/>
    <w:rsid w:val="00C83300"/>
    <w:rsid w:val="00C84D03"/>
    <w:rsid w:val="00C91B8F"/>
    <w:rsid w:val="00C92EA8"/>
    <w:rsid w:val="00C93F88"/>
    <w:rsid w:val="00C970E7"/>
    <w:rsid w:val="00CA11BB"/>
    <w:rsid w:val="00CA64F3"/>
    <w:rsid w:val="00CB04AF"/>
    <w:rsid w:val="00CB12D0"/>
    <w:rsid w:val="00CB4B69"/>
    <w:rsid w:val="00CD015F"/>
    <w:rsid w:val="00CD2C81"/>
    <w:rsid w:val="00CD5F89"/>
    <w:rsid w:val="00CE009A"/>
    <w:rsid w:val="00CE4F0A"/>
    <w:rsid w:val="00CE717B"/>
    <w:rsid w:val="00CF2B17"/>
    <w:rsid w:val="00CF423A"/>
    <w:rsid w:val="00CF6E9F"/>
    <w:rsid w:val="00D0178B"/>
    <w:rsid w:val="00D059FB"/>
    <w:rsid w:val="00D06490"/>
    <w:rsid w:val="00D06818"/>
    <w:rsid w:val="00D10589"/>
    <w:rsid w:val="00D12438"/>
    <w:rsid w:val="00D1277B"/>
    <w:rsid w:val="00D12D7E"/>
    <w:rsid w:val="00D149DD"/>
    <w:rsid w:val="00D25EB2"/>
    <w:rsid w:val="00D27404"/>
    <w:rsid w:val="00D34E38"/>
    <w:rsid w:val="00D35E77"/>
    <w:rsid w:val="00D5124B"/>
    <w:rsid w:val="00D54386"/>
    <w:rsid w:val="00D54FD4"/>
    <w:rsid w:val="00D55962"/>
    <w:rsid w:val="00D56007"/>
    <w:rsid w:val="00D565F9"/>
    <w:rsid w:val="00D5701E"/>
    <w:rsid w:val="00D574E6"/>
    <w:rsid w:val="00D6054C"/>
    <w:rsid w:val="00D61A46"/>
    <w:rsid w:val="00D623F0"/>
    <w:rsid w:val="00D63925"/>
    <w:rsid w:val="00D65038"/>
    <w:rsid w:val="00D672DC"/>
    <w:rsid w:val="00D74A41"/>
    <w:rsid w:val="00D868AD"/>
    <w:rsid w:val="00D90811"/>
    <w:rsid w:val="00D90B21"/>
    <w:rsid w:val="00D918EA"/>
    <w:rsid w:val="00D96418"/>
    <w:rsid w:val="00D9735A"/>
    <w:rsid w:val="00DA7F15"/>
    <w:rsid w:val="00DD1A72"/>
    <w:rsid w:val="00DD2E08"/>
    <w:rsid w:val="00DD5A67"/>
    <w:rsid w:val="00DE5F68"/>
    <w:rsid w:val="00DF04F9"/>
    <w:rsid w:val="00DF16F3"/>
    <w:rsid w:val="00DF4A9A"/>
    <w:rsid w:val="00DF68F6"/>
    <w:rsid w:val="00E02F5F"/>
    <w:rsid w:val="00E13826"/>
    <w:rsid w:val="00E1521B"/>
    <w:rsid w:val="00E2154E"/>
    <w:rsid w:val="00E23714"/>
    <w:rsid w:val="00E31273"/>
    <w:rsid w:val="00E361E4"/>
    <w:rsid w:val="00E36E29"/>
    <w:rsid w:val="00E373F5"/>
    <w:rsid w:val="00E41F06"/>
    <w:rsid w:val="00E421A4"/>
    <w:rsid w:val="00E50640"/>
    <w:rsid w:val="00E5375D"/>
    <w:rsid w:val="00E63A4D"/>
    <w:rsid w:val="00E73317"/>
    <w:rsid w:val="00E7773B"/>
    <w:rsid w:val="00E828D5"/>
    <w:rsid w:val="00E95516"/>
    <w:rsid w:val="00E97407"/>
    <w:rsid w:val="00EA0403"/>
    <w:rsid w:val="00EA5D50"/>
    <w:rsid w:val="00EB0731"/>
    <w:rsid w:val="00EB0FE7"/>
    <w:rsid w:val="00EC4DEC"/>
    <w:rsid w:val="00EF09A6"/>
    <w:rsid w:val="00EF34FD"/>
    <w:rsid w:val="00EF3965"/>
    <w:rsid w:val="00F06B63"/>
    <w:rsid w:val="00F16C8D"/>
    <w:rsid w:val="00F17C98"/>
    <w:rsid w:val="00F210A7"/>
    <w:rsid w:val="00F226FC"/>
    <w:rsid w:val="00F2486D"/>
    <w:rsid w:val="00F27E03"/>
    <w:rsid w:val="00F3336D"/>
    <w:rsid w:val="00F367C8"/>
    <w:rsid w:val="00F42F36"/>
    <w:rsid w:val="00F47F11"/>
    <w:rsid w:val="00F508C6"/>
    <w:rsid w:val="00F5156D"/>
    <w:rsid w:val="00F517F7"/>
    <w:rsid w:val="00F5294E"/>
    <w:rsid w:val="00F63B9A"/>
    <w:rsid w:val="00F63DB4"/>
    <w:rsid w:val="00F65DF1"/>
    <w:rsid w:val="00F75C2A"/>
    <w:rsid w:val="00F82F60"/>
    <w:rsid w:val="00F84449"/>
    <w:rsid w:val="00F92019"/>
    <w:rsid w:val="00F935DB"/>
    <w:rsid w:val="00F96AEF"/>
    <w:rsid w:val="00FA2BC0"/>
    <w:rsid w:val="00FC1EC7"/>
    <w:rsid w:val="00FC48A6"/>
    <w:rsid w:val="00FC536A"/>
    <w:rsid w:val="00FC79C2"/>
    <w:rsid w:val="00FD4680"/>
    <w:rsid w:val="00FE148E"/>
    <w:rsid w:val="00FE7879"/>
    <w:rsid w:val="00FF042B"/>
    <w:rsid w:val="00FF2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7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35797"/>
    <w:pPr>
      <w:keepNext/>
      <w:jc w:val="center"/>
      <w:outlineLvl w:val="0"/>
    </w:pPr>
    <w:rPr>
      <w:rFonts w:ascii="AGBenguiat Cyr" w:hAnsi="AGBenguiat Cyr"/>
      <w:b/>
    </w:rPr>
  </w:style>
  <w:style w:type="paragraph" w:styleId="2">
    <w:name w:val="heading 2"/>
    <w:basedOn w:val="a"/>
    <w:next w:val="a"/>
    <w:link w:val="20"/>
    <w:qFormat/>
    <w:rsid w:val="00635797"/>
    <w:pPr>
      <w:keepNext/>
      <w:jc w:val="center"/>
      <w:outlineLvl w:val="1"/>
    </w:pPr>
    <w:rPr>
      <w:rFonts w:ascii="Arial" w:hAnsi="Arial"/>
      <w:b/>
      <w:sz w:val="40"/>
    </w:rPr>
  </w:style>
  <w:style w:type="paragraph" w:styleId="3">
    <w:name w:val="heading 3"/>
    <w:basedOn w:val="a"/>
    <w:next w:val="a"/>
    <w:link w:val="30"/>
    <w:qFormat/>
    <w:rsid w:val="00635797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635797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797"/>
    <w:rPr>
      <w:rFonts w:ascii="AGBenguiat Cyr" w:eastAsia="Times New Roman" w:hAnsi="AGBenguiat Cyr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97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3579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357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rsid w:val="00635797"/>
    <w:rPr>
      <w:color w:val="0000FF"/>
      <w:u w:val="single"/>
    </w:rPr>
  </w:style>
  <w:style w:type="character" w:styleId="a4">
    <w:name w:val="FollowedHyperlink"/>
    <w:basedOn w:val="a0"/>
    <w:rsid w:val="00635797"/>
    <w:rPr>
      <w:color w:val="800080"/>
      <w:u w:val="single"/>
    </w:rPr>
  </w:style>
  <w:style w:type="paragraph" w:styleId="a5">
    <w:name w:val="Body Text"/>
    <w:basedOn w:val="a"/>
    <w:link w:val="a6"/>
    <w:rsid w:val="00635797"/>
    <w:pPr>
      <w:jc w:val="center"/>
    </w:pPr>
  </w:style>
  <w:style w:type="character" w:customStyle="1" w:styleId="a6">
    <w:name w:val="Основной текст Знак"/>
    <w:basedOn w:val="a0"/>
    <w:link w:val="a5"/>
    <w:rsid w:val="00635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579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635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Нормальный"/>
    <w:rsid w:val="006357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aa">
    <w:name w:val="Íîðìàëüíûé"/>
    <w:rsid w:val="0063579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ConsPlusNonformat">
    <w:name w:val="ConsPlusNonformat"/>
    <w:rsid w:val="0063579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ab">
    <w:name w:val="Содержимое таблицы"/>
    <w:basedOn w:val="a"/>
    <w:rsid w:val="00635797"/>
    <w:pPr>
      <w:widowControl w:val="0"/>
      <w:suppressLineNumbers/>
      <w:suppressAutoHyphens/>
    </w:pPr>
    <w:rPr>
      <w:rFonts w:eastAsia="Andale Sans UI"/>
      <w:kern w:val="1"/>
      <w:sz w:val="24"/>
      <w:szCs w:val="24"/>
      <w:lang w:eastAsia="ar-SA"/>
    </w:rPr>
  </w:style>
  <w:style w:type="paragraph" w:customStyle="1" w:styleId="Heading">
    <w:name w:val="Heading"/>
    <w:rsid w:val="0063579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styleId="ac">
    <w:name w:val="page number"/>
    <w:basedOn w:val="a0"/>
    <w:rsid w:val="00635797"/>
  </w:style>
  <w:style w:type="paragraph" w:styleId="ad">
    <w:name w:val="header"/>
    <w:basedOn w:val="a"/>
    <w:link w:val="ae"/>
    <w:uiPriority w:val="99"/>
    <w:rsid w:val="00635797"/>
    <w:pPr>
      <w:widowControl w:val="0"/>
      <w:tabs>
        <w:tab w:val="center" w:pos="4677"/>
        <w:tab w:val="right" w:pos="9355"/>
      </w:tabs>
      <w:suppressAutoHyphens/>
      <w:autoSpaceDE w:val="0"/>
    </w:pPr>
    <w:rPr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6357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6357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rsid w:val="0063579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635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35797"/>
    <w:pPr>
      <w:widowControl w:val="0"/>
      <w:autoSpaceDE w:val="0"/>
      <w:spacing w:after="120" w:line="480" w:lineRule="auto"/>
    </w:pPr>
    <w:rPr>
      <w:kern w:val="2"/>
      <w:lang w:eastAsia="ar-SA"/>
    </w:rPr>
  </w:style>
  <w:style w:type="paragraph" w:customStyle="1" w:styleId="210">
    <w:name w:val="Основной текст с отступом 21"/>
    <w:basedOn w:val="a"/>
    <w:rsid w:val="00635797"/>
    <w:pPr>
      <w:widowControl w:val="0"/>
      <w:suppressAutoHyphens/>
      <w:autoSpaceDE w:val="0"/>
      <w:spacing w:after="120" w:line="480" w:lineRule="auto"/>
      <w:ind w:left="283"/>
    </w:pPr>
    <w:rPr>
      <w:lang w:eastAsia="ar-SA"/>
    </w:rPr>
  </w:style>
  <w:style w:type="paragraph" w:customStyle="1" w:styleId="22">
    <w:name w:val="Основной текст 22"/>
    <w:basedOn w:val="a"/>
    <w:rsid w:val="00635797"/>
    <w:pPr>
      <w:widowControl w:val="0"/>
      <w:suppressAutoHyphens/>
      <w:spacing w:after="120" w:line="480" w:lineRule="auto"/>
    </w:pPr>
    <w:rPr>
      <w:rFonts w:eastAsia="Andale Sans UI"/>
      <w:kern w:val="2"/>
      <w:sz w:val="24"/>
      <w:szCs w:val="24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24572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4572E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rsid w:val="005C53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4543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3EE0D-6278-492C-AC9B-13E54E41C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АРМ 30-1</cp:lastModifiedBy>
  <cp:revision>31</cp:revision>
  <cp:lastPrinted>2025-02-10T11:20:00Z</cp:lastPrinted>
  <dcterms:created xsi:type="dcterms:W3CDTF">2024-01-17T13:52:00Z</dcterms:created>
  <dcterms:modified xsi:type="dcterms:W3CDTF">2026-05-25T11:22:00Z</dcterms:modified>
</cp:coreProperties>
</file>