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7E2" w:rsidRPr="00767D49" w:rsidRDefault="00BE57E2" w:rsidP="00767D49">
      <w:pPr>
        <w:tabs>
          <w:tab w:val="left" w:pos="0"/>
          <w:tab w:val="left" w:pos="10348"/>
          <w:tab w:val="left" w:pos="10490"/>
        </w:tabs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767D49">
        <w:rPr>
          <w:rFonts w:ascii="Arial" w:hAnsi="Arial" w:cs="Arial"/>
          <w:b/>
          <w:sz w:val="32"/>
          <w:szCs w:val="24"/>
        </w:rPr>
        <w:t>АДМИНИСТРАЦИЯ</w:t>
      </w:r>
    </w:p>
    <w:p w:rsidR="00BE57E2" w:rsidRPr="00767D49" w:rsidRDefault="00BE57E2" w:rsidP="00767D49">
      <w:pPr>
        <w:tabs>
          <w:tab w:val="left" w:pos="0"/>
          <w:tab w:val="left" w:pos="10348"/>
          <w:tab w:val="left" w:pos="10490"/>
        </w:tabs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767D49">
        <w:rPr>
          <w:rFonts w:ascii="Arial" w:hAnsi="Arial" w:cs="Arial"/>
          <w:b/>
          <w:sz w:val="32"/>
          <w:szCs w:val="24"/>
        </w:rPr>
        <w:t>КОВЕРНИНСКОГО МУНИЦИПАЛЬНОГО ОКРУГА</w:t>
      </w:r>
    </w:p>
    <w:p w:rsidR="00BE57E2" w:rsidRPr="00767D49" w:rsidRDefault="00BE57E2" w:rsidP="00767D49">
      <w:pPr>
        <w:tabs>
          <w:tab w:val="left" w:pos="0"/>
          <w:tab w:val="left" w:pos="10348"/>
          <w:tab w:val="left" w:pos="10490"/>
        </w:tabs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767D49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BE57E2" w:rsidRPr="00767D49" w:rsidRDefault="00BE57E2" w:rsidP="00767D49">
      <w:pPr>
        <w:tabs>
          <w:tab w:val="left" w:pos="0"/>
          <w:tab w:val="left" w:pos="10348"/>
          <w:tab w:val="left" w:pos="10490"/>
        </w:tabs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767D49">
        <w:rPr>
          <w:rFonts w:ascii="Arial" w:hAnsi="Arial" w:cs="Arial"/>
          <w:b/>
          <w:sz w:val="32"/>
          <w:szCs w:val="24"/>
        </w:rPr>
        <w:t>Р</w:t>
      </w:r>
      <w:proofErr w:type="gramEnd"/>
      <w:r w:rsidRPr="00767D49">
        <w:rPr>
          <w:rFonts w:ascii="Arial" w:hAnsi="Arial" w:cs="Arial"/>
          <w:b/>
          <w:sz w:val="32"/>
          <w:szCs w:val="24"/>
        </w:rPr>
        <w:t xml:space="preserve"> А С П О Р Я Ж Е Н И Е</w:t>
      </w:r>
    </w:p>
    <w:p w:rsidR="00767D49" w:rsidRPr="00767D49" w:rsidRDefault="00767D49" w:rsidP="00767D4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165A2" w:rsidRPr="00767D49" w:rsidRDefault="00B912E6" w:rsidP="00767D4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67D49">
        <w:rPr>
          <w:rFonts w:ascii="Arial" w:hAnsi="Arial" w:cs="Arial"/>
          <w:b/>
          <w:sz w:val="24"/>
          <w:szCs w:val="24"/>
        </w:rPr>
        <w:t>21.05.2026</w:t>
      </w:r>
      <w:r w:rsidR="00767D49" w:rsidRPr="00767D49">
        <w:rPr>
          <w:rFonts w:ascii="Arial" w:hAnsi="Arial" w:cs="Arial"/>
          <w:b/>
          <w:sz w:val="24"/>
          <w:szCs w:val="24"/>
        </w:rPr>
        <w:tab/>
      </w:r>
      <w:r w:rsidR="00767D49" w:rsidRPr="00767D49">
        <w:rPr>
          <w:rFonts w:ascii="Arial" w:hAnsi="Arial" w:cs="Arial"/>
          <w:b/>
          <w:sz w:val="24"/>
          <w:szCs w:val="24"/>
        </w:rPr>
        <w:tab/>
      </w:r>
      <w:r w:rsidR="00767D49" w:rsidRPr="00767D49">
        <w:rPr>
          <w:rFonts w:ascii="Arial" w:hAnsi="Arial" w:cs="Arial"/>
          <w:b/>
          <w:sz w:val="24"/>
          <w:szCs w:val="24"/>
        </w:rPr>
        <w:tab/>
      </w:r>
      <w:r w:rsidR="00767D49" w:rsidRPr="00767D49">
        <w:rPr>
          <w:rFonts w:ascii="Arial" w:hAnsi="Arial" w:cs="Arial"/>
          <w:b/>
          <w:sz w:val="24"/>
          <w:szCs w:val="24"/>
        </w:rPr>
        <w:tab/>
      </w:r>
      <w:r w:rsidR="00767D49" w:rsidRPr="00767D49">
        <w:rPr>
          <w:rFonts w:ascii="Arial" w:hAnsi="Arial" w:cs="Arial"/>
          <w:b/>
          <w:sz w:val="24"/>
          <w:szCs w:val="24"/>
        </w:rPr>
        <w:tab/>
      </w:r>
      <w:r w:rsidR="00767D49" w:rsidRPr="00767D49">
        <w:rPr>
          <w:rFonts w:ascii="Arial" w:hAnsi="Arial" w:cs="Arial"/>
          <w:b/>
          <w:sz w:val="24"/>
          <w:szCs w:val="24"/>
        </w:rPr>
        <w:tab/>
      </w:r>
      <w:r w:rsidR="00767D49" w:rsidRPr="00767D49">
        <w:rPr>
          <w:rFonts w:ascii="Arial" w:hAnsi="Arial" w:cs="Arial"/>
          <w:b/>
          <w:sz w:val="24"/>
          <w:szCs w:val="24"/>
        </w:rPr>
        <w:tab/>
      </w:r>
      <w:r w:rsidR="00767D49" w:rsidRPr="00767D49">
        <w:rPr>
          <w:rFonts w:ascii="Arial" w:hAnsi="Arial" w:cs="Arial"/>
          <w:b/>
          <w:sz w:val="24"/>
          <w:szCs w:val="24"/>
        </w:rPr>
        <w:tab/>
      </w:r>
      <w:r w:rsidR="00767D49" w:rsidRPr="00767D49">
        <w:rPr>
          <w:rFonts w:ascii="Arial" w:hAnsi="Arial" w:cs="Arial"/>
          <w:b/>
          <w:sz w:val="24"/>
          <w:szCs w:val="24"/>
        </w:rPr>
        <w:tab/>
      </w:r>
      <w:r w:rsidR="00767D49" w:rsidRPr="00767D49">
        <w:rPr>
          <w:rFonts w:ascii="Arial" w:hAnsi="Arial" w:cs="Arial"/>
          <w:b/>
          <w:sz w:val="24"/>
          <w:szCs w:val="24"/>
        </w:rPr>
        <w:tab/>
      </w:r>
      <w:r w:rsidR="00767D49" w:rsidRPr="00767D49">
        <w:rPr>
          <w:rFonts w:ascii="Arial" w:hAnsi="Arial" w:cs="Arial"/>
          <w:b/>
          <w:sz w:val="24"/>
          <w:szCs w:val="24"/>
        </w:rPr>
        <w:tab/>
      </w:r>
      <w:r w:rsidRPr="00767D49">
        <w:rPr>
          <w:rFonts w:ascii="Arial" w:hAnsi="Arial" w:cs="Arial"/>
          <w:b/>
          <w:sz w:val="24"/>
          <w:szCs w:val="24"/>
        </w:rPr>
        <w:t>№ 192-р</w:t>
      </w:r>
    </w:p>
    <w:p w:rsidR="002F28F5" w:rsidRPr="00767D49" w:rsidRDefault="002F28F5" w:rsidP="00767D4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A1AD5" w:rsidRPr="00EB6553" w:rsidRDefault="00A66B60" w:rsidP="00767D4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EB6553">
        <w:rPr>
          <w:rFonts w:ascii="Arial" w:eastAsia="Times New Roman" w:hAnsi="Arial" w:cs="Arial"/>
          <w:b/>
          <w:sz w:val="32"/>
          <w:szCs w:val="24"/>
        </w:rPr>
        <w:t>О порядке</w:t>
      </w:r>
      <w:r w:rsidR="00DA5033" w:rsidRPr="00EB6553">
        <w:rPr>
          <w:rFonts w:ascii="Arial" w:eastAsia="Times New Roman" w:hAnsi="Arial" w:cs="Arial"/>
          <w:b/>
          <w:sz w:val="32"/>
          <w:szCs w:val="24"/>
        </w:rPr>
        <w:t xml:space="preserve"> </w:t>
      </w:r>
      <w:proofErr w:type="gramStart"/>
      <w:r w:rsidR="00DA5033" w:rsidRPr="00EB6553">
        <w:rPr>
          <w:rFonts w:ascii="Arial" w:eastAsia="Times New Roman" w:hAnsi="Arial" w:cs="Arial"/>
          <w:b/>
          <w:sz w:val="32"/>
          <w:szCs w:val="24"/>
        </w:rPr>
        <w:t>обучения по охране</w:t>
      </w:r>
      <w:proofErr w:type="gramEnd"/>
      <w:r w:rsidR="00DA5033" w:rsidRPr="00EB6553">
        <w:rPr>
          <w:rFonts w:ascii="Arial" w:eastAsia="Times New Roman" w:hAnsi="Arial" w:cs="Arial"/>
          <w:b/>
          <w:sz w:val="32"/>
          <w:szCs w:val="24"/>
        </w:rPr>
        <w:t xml:space="preserve"> труда </w:t>
      </w:r>
    </w:p>
    <w:p w:rsidR="000A1AD5" w:rsidRPr="00EB6553" w:rsidRDefault="00DA5033" w:rsidP="00767D4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EB6553">
        <w:rPr>
          <w:rFonts w:ascii="Arial" w:eastAsia="Times New Roman" w:hAnsi="Arial" w:cs="Arial"/>
          <w:b/>
          <w:sz w:val="32"/>
          <w:szCs w:val="24"/>
        </w:rPr>
        <w:t xml:space="preserve">и проверке знания требований охраны труда </w:t>
      </w:r>
    </w:p>
    <w:p w:rsidR="000A1AD5" w:rsidRPr="00EB6553" w:rsidRDefault="00DA5033" w:rsidP="00767D4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EB6553">
        <w:rPr>
          <w:rFonts w:ascii="Arial" w:eastAsia="Times New Roman" w:hAnsi="Arial" w:cs="Arial"/>
          <w:b/>
          <w:sz w:val="32"/>
          <w:szCs w:val="24"/>
        </w:rPr>
        <w:t xml:space="preserve">в администрации Ковернинского муниципального округа </w:t>
      </w:r>
    </w:p>
    <w:p w:rsidR="00DA5033" w:rsidRPr="00EB6553" w:rsidRDefault="000A1AD5" w:rsidP="00767D4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EB6553">
        <w:rPr>
          <w:rFonts w:ascii="Arial" w:eastAsia="Times New Roman" w:hAnsi="Arial" w:cs="Arial"/>
          <w:b/>
          <w:sz w:val="32"/>
          <w:szCs w:val="24"/>
        </w:rPr>
        <w:t>Нижегородской области</w:t>
      </w:r>
    </w:p>
    <w:p w:rsidR="00DA5033" w:rsidRPr="00767D49" w:rsidRDefault="00DA5033" w:rsidP="00767D4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72F"/>
          <w:sz w:val="24"/>
          <w:szCs w:val="24"/>
        </w:rPr>
      </w:pPr>
    </w:p>
    <w:p w:rsidR="00D85EFC" w:rsidRPr="00767D49" w:rsidRDefault="00DA5033" w:rsidP="00767D49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767D49">
        <w:rPr>
          <w:rFonts w:ascii="Arial" w:eastAsia="Times New Roman" w:hAnsi="Arial" w:cs="Arial"/>
          <w:sz w:val="24"/>
          <w:szCs w:val="24"/>
        </w:rPr>
        <w:t>В целях реализации норм </w:t>
      </w:r>
      <w:hyperlink r:id="rId5" w:anchor="/document/12125268/entry/0" w:history="1">
        <w:r w:rsidRPr="00767D49">
          <w:rPr>
            <w:rFonts w:ascii="Arial" w:eastAsia="Times New Roman" w:hAnsi="Arial" w:cs="Arial"/>
            <w:sz w:val="24"/>
            <w:szCs w:val="24"/>
          </w:rPr>
          <w:t>Трудового</w:t>
        </w:r>
        <w:r w:rsidR="00043309" w:rsidRPr="00767D49">
          <w:rPr>
            <w:rFonts w:ascii="Arial" w:eastAsia="Times New Roman" w:hAnsi="Arial" w:cs="Arial"/>
            <w:sz w:val="24"/>
            <w:szCs w:val="24"/>
          </w:rPr>
          <w:t xml:space="preserve"> кодекса</w:t>
        </w:r>
      </w:hyperlink>
      <w:r w:rsidR="00043309" w:rsidRPr="00767D49">
        <w:rPr>
          <w:rFonts w:ascii="Arial" w:eastAsia="Times New Roman" w:hAnsi="Arial" w:cs="Arial"/>
          <w:sz w:val="24"/>
          <w:szCs w:val="24"/>
        </w:rPr>
        <w:t xml:space="preserve"> </w:t>
      </w:r>
      <w:r w:rsidRPr="00767D49">
        <w:rPr>
          <w:rFonts w:ascii="Arial" w:eastAsia="Times New Roman" w:hAnsi="Arial" w:cs="Arial"/>
          <w:sz w:val="24"/>
          <w:szCs w:val="24"/>
        </w:rPr>
        <w:t xml:space="preserve">Российской Федерации, </w:t>
      </w:r>
      <w:r w:rsidR="009D0E27" w:rsidRPr="00767D49">
        <w:rPr>
          <w:rFonts w:ascii="Arial" w:eastAsia="Times New Roman" w:hAnsi="Arial" w:cs="Arial"/>
          <w:sz w:val="24"/>
          <w:szCs w:val="24"/>
        </w:rPr>
        <w:t xml:space="preserve">в соответствии с </w:t>
      </w:r>
      <w:proofErr w:type="gramStart"/>
      <w:r w:rsidR="009D0E27" w:rsidRPr="00767D49">
        <w:rPr>
          <w:rFonts w:ascii="Arial" w:eastAsia="Times New Roman" w:hAnsi="Arial" w:cs="Arial"/>
          <w:sz w:val="24"/>
          <w:szCs w:val="24"/>
        </w:rPr>
        <w:t>ч</w:t>
      </w:r>
      <w:proofErr w:type="gramEnd"/>
      <w:r w:rsidR="009D0E27" w:rsidRPr="00767D49">
        <w:rPr>
          <w:rFonts w:ascii="Arial" w:eastAsia="Times New Roman" w:hAnsi="Arial" w:cs="Arial"/>
          <w:sz w:val="24"/>
          <w:szCs w:val="24"/>
        </w:rPr>
        <w:t xml:space="preserve">. 3 ст. 214, ст. 215, ст. 219 Трудового кодекса </w:t>
      </w:r>
      <w:r w:rsidR="009565D2" w:rsidRPr="00767D49">
        <w:rPr>
          <w:rFonts w:ascii="Arial" w:eastAsia="Times New Roman" w:hAnsi="Arial" w:cs="Arial"/>
          <w:sz w:val="24"/>
          <w:szCs w:val="24"/>
        </w:rPr>
        <w:t>Российской Федерации</w:t>
      </w:r>
      <w:r w:rsidRPr="00767D49">
        <w:rPr>
          <w:rFonts w:ascii="Arial" w:eastAsia="Times New Roman" w:hAnsi="Arial" w:cs="Arial"/>
          <w:sz w:val="24"/>
          <w:szCs w:val="24"/>
        </w:rPr>
        <w:t>, </w:t>
      </w:r>
      <w:hyperlink r:id="rId6" w:anchor="/document/403324424/entry/1000" w:history="1">
        <w:r w:rsidRPr="00767D49">
          <w:rPr>
            <w:rFonts w:ascii="Arial" w:eastAsia="Times New Roman" w:hAnsi="Arial" w:cs="Arial"/>
            <w:sz w:val="24"/>
            <w:szCs w:val="24"/>
          </w:rPr>
          <w:t>Правилами</w:t>
        </w:r>
      </w:hyperlink>
      <w:r w:rsidRPr="00767D49">
        <w:rPr>
          <w:rFonts w:ascii="Arial" w:eastAsia="Times New Roman" w:hAnsi="Arial" w:cs="Arial"/>
          <w:sz w:val="24"/>
          <w:szCs w:val="24"/>
        </w:rPr>
        <w:t> обучения</w:t>
      </w:r>
      <w:r w:rsidR="009D0E27" w:rsidRPr="00767D49">
        <w:rPr>
          <w:rFonts w:ascii="Arial" w:eastAsia="Times New Roman" w:hAnsi="Arial" w:cs="Arial"/>
          <w:sz w:val="24"/>
          <w:szCs w:val="24"/>
        </w:rPr>
        <w:t xml:space="preserve"> по охране труда и проверки знания требований охраны труда,</w:t>
      </w:r>
      <w:r w:rsidR="009565D2" w:rsidRPr="00767D49">
        <w:rPr>
          <w:rFonts w:ascii="Arial" w:eastAsia="Times New Roman" w:hAnsi="Arial" w:cs="Arial"/>
          <w:sz w:val="24"/>
          <w:szCs w:val="24"/>
        </w:rPr>
        <w:t xml:space="preserve"> утвержденными постановлением Правительства Российской Федерации от 24 декабря 2021 г. № 2464</w:t>
      </w:r>
      <w:r w:rsidR="00D85EFC" w:rsidRPr="00767D49">
        <w:rPr>
          <w:rFonts w:ascii="Arial" w:eastAsia="Times New Roman" w:hAnsi="Arial" w:cs="Arial"/>
          <w:sz w:val="24"/>
          <w:szCs w:val="24"/>
        </w:rPr>
        <w:t>:</w:t>
      </w:r>
    </w:p>
    <w:p w:rsidR="00DA5033" w:rsidRPr="00767D49" w:rsidRDefault="006D7763" w:rsidP="00767D49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767D49">
        <w:rPr>
          <w:rFonts w:ascii="Arial" w:eastAsia="Times New Roman" w:hAnsi="Arial" w:cs="Arial"/>
          <w:sz w:val="24"/>
          <w:szCs w:val="24"/>
        </w:rPr>
        <w:t xml:space="preserve">1. Утвердить </w:t>
      </w:r>
      <w:r w:rsidR="00F77715" w:rsidRPr="00767D49">
        <w:rPr>
          <w:rFonts w:ascii="Arial" w:eastAsia="Times New Roman" w:hAnsi="Arial" w:cs="Arial"/>
          <w:sz w:val="24"/>
          <w:szCs w:val="24"/>
        </w:rPr>
        <w:t>Порядок</w:t>
      </w:r>
      <w:r w:rsidR="002F28F5" w:rsidRPr="00767D49">
        <w:rPr>
          <w:rFonts w:ascii="Arial" w:eastAsia="Times New Roman" w:hAnsi="Arial" w:cs="Arial"/>
          <w:sz w:val="24"/>
          <w:szCs w:val="24"/>
        </w:rPr>
        <w:t xml:space="preserve">  </w:t>
      </w:r>
      <w:proofErr w:type="gramStart"/>
      <w:r w:rsidR="002F28F5" w:rsidRPr="00767D49">
        <w:rPr>
          <w:rFonts w:ascii="Arial" w:eastAsia="Times New Roman" w:hAnsi="Arial" w:cs="Arial"/>
          <w:sz w:val="24"/>
          <w:szCs w:val="24"/>
        </w:rPr>
        <w:t>обучения по охране</w:t>
      </w:r>
      <w:proofErr w:type="gramEnd"/>
      <w:r w:rsidR="002F28F5" w:rsidRPr="00767D49">
        <w:rPr>
          <w:rFonts w:ascii="Arial" w:eastAsia="Times New Roman" w:hAnsi="Arial" w:cs="Arial"/>
          <w:sz w:val="24"/>
          <w:szCs w:val="24"/>
        </w:rPr>
        <w:t xml:space="preserve"> труда и проверки</w:t>
      </w:r>
      <w:r w:rsidR="00F77715" w:rsidRPr="00767D49">
        <w:rPr>
          <w:rFonts w:ascii="Arial" w:eastAsia="Times New Roman" w:hAnsi="Arial" w:cs="Arial"/>
          <w:sz w:val="24"/>
          <w:szCs w:val="24"/>
        </w:rPr>
        <w:t xml:space="preserve"> знания требований охраны труда в администрации Ковернинского муниципального округа</w:t>
      </w:r>
      <w:r w:rsidR="00DA5033" w:rsidRPr="00767D49">
        <w:rPr>
          <w:rFonts w:ascii="Arial" w:eastAsia="Times New Roman" w:hAnsi="Arial" w:cs="Arial"/>
          <w:sz w:val="24"/>
          <w:szCs w:val="24"/>
        </w:rPr>
        <w:t> </w:t>
      </w:r>
      <w:r w:rsidR="00854BB5" w:rsidRPr="00767D49">
        <w:rPr>
          <w:rFonts w:ascii="Arial" w:eastAsia="Times New Roman" w:hAnsi="Arial" w:cs="Arial"/>
          <w:sz w:val="24"/>
          <w:szCs w:val="24"/>
        </w:rPr>
        <w:t xml:space="preserve">Нижегородской </w:t>
      </w:r>
      <w:r w:rsidR="00F77715" w:rsidRPr="00767D49">
        <w:rPr>
          <w:rFonts w:ascii="Arial" w:eastAsia="Times New Roman" w:hAnsi="Arial" w:cs="Arial"/>
          <w:sz w:val="24"/>
          <w:szCs w:val="24"/>
        </w:rPr>
        <w:t xml:space="preserve">области согласно приложению </w:t>
      </w:r>
      <w:r w:rsidR="00854BB5" w:rsidRPr="00767D49">
        <w:rPr>
          <w:rFonts w:ascii="Arial" w:eastAsia="Times New Roman" w:hAnsi="Arial" w:cs="Arial"/>
          <w:sz w:val="24"/>
          <w:szCs w:val="24"/>
        </w:rPr>
        <w:t>к</w:t>
      </w:r>
      <w:r w:rsidR="00A17D76" w:rsidRPr="00767D49">
        <w:rPr>
          <w:rFonts w:ascii="Arial" w:eastAsia="Times New Roman" w:hAnsi="Arial" w:cs="Arial"/>
          <w:sz w:val="24"/>
          <w:szCs w:val="24"/>
        </w:rPr>
        <w:t xml:space="preserve"> настоящему </w:t>
      </w:r>
      <w:r w:rsidR="00DA5033" w:rsidRPr="00767D49">
        <w:rPr>
          <w:rFonts w:ascii="Arial" w:eastAsia="Times New Roman" w:hAnsi="Arial" w:cs="Arial"/>
          <w:sz w:val="24"/>
          <w:szCs w:val="24"/>
        </w:rPr>
        <w:t>распоряжению.</w:t>
      </w:r>
    </w:p>
    <w:p w:rsidR="00DA5033" w:rsidRPr="00767D49" w:rsidRDefault="00DA5033" w:rsidP="00767D49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767D49">
        <w:rPr>
          <w:rFonts w:ascii="Arial" w:eastAsia="Times New Roman" w:hAnsi="Arial" w:cs="Arial"/>
          <w:sz w:val="24"/>
          <w:szCs w:val="24"/>
        </w:rPr>
        <w:t>2. Настоящее распоряжение вступает в силу со дня его подписания.</w:t>
      </w:r>
    </w:p>
    <w:p w:rsidR="00DA5033" w:rsidRPr="00767D49" w:rsidRDefault="00DA5033" w:rsidP="00767D49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767D49">
        <w:rPr>
          <w:rFonts w:ascii="Arial" w:eastAsia="Times New Roman" w:hAnsi="Arial" w:cs="Arial"/>
          <w:sz w:val="24"/>
          <w:szCs w:val="24"/>
        </w:rPr>
        <w:t xml:space="preserve">3. </w:t>
      </w:r>
      <w:proofErr w:type="gramStart"/>
      <w:r w:rsidRPr="00767D49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767D49">
        <w:rPr>
          <w:rFonts w:ascii="Arial" w:eastAsia="Times New Roman" w:hAnsi="Arial" w:cs="Arial"/>
          <w:sz w:val="24"/>
          <w:szCs w:val="24"/>
        </w:rPr>
        <w:t xml:space="preserve"> исполнением настоящего распоряжения </w:t>
      </w:r>
      <w:r w:rsidR="00043309" w:rsidRPr="00767D49">
        <w:rPr>
          <w:rFonts w:ascii="Arial" w:eastAsia="Times New Roman" w:hAnsi="Arial" w:cs="Arial"/>
          <w:sz w:val="24"/>
          <w:szCs w:val="24"/>
        </w:rPr>
        <w:t>оставляю за собой</w:t>
      </w:r>
      <w:r w:rsidRPr="00767D49">
        <w:rPr>
          <w:rFonts w:ascii="Arial" w:eastAsia="Times New Roman" w:hAnsi="Arial" w:cs="Arial"/>
          <w:sz w:val="24"/>
          <w:szCs w:val="24"/>
        </w:rPr>
        <w:t>.</w:t>
      </w:r>
    </w:p>
    <w:p w:rsidR="000A1AD5" w:rsidRPr="00767D49" w:rsidRDefault="000A1AD5" w:rsidP="00767D4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0A1AD5" w:rsidRPr="00767D49" w:rsidRDefault="000A1AD5" w:rsidP="00767D49">
      <w:pPr>
        <w:spacing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spellStart"/>
      <w:r w:rsidRPr="00767D49">
        <w:rPr>
          <w:rFonts w:ascii="Arial" w:hAnsi="Arial" w:cs="Arial"/>
          <w:sz w:val="24"/>
          <w:szCs w:val="24"/>
          <w:shd w:val="clear" w:color="auto" w:fill="FFFFFF"/>
        </w:rPr>
        <w:t>Врип</w:t>
      </w:r>
      <w:proofErr w:type="spellEnd"/>
      <w:r w:rsidRPr="00767D49">
        <w:rPr>
          <w:rFonts w:ascii="Arial" w:hAnsi="Arial" w:cs="Arial"/>
          <w:sz w:val="24"/>
          <w:szCs w:val="24"/>
          <w:shd w:val="clear" w:color="auto" w:fill="FFFFFF"/>
        </w:rPr>
        <w:t xml:space="preserve"> главы местного самоуправления</w:t>
      </w:r>
      <w:r w:rsidR="00767D49" w:rsidRPr="00767D49">
        <w:rPr>
          <w:rFonts w:ascii="Arial" w:hAnsi="Arial" w:cs="Arial"/>
          <w:sz w:val="24"/>
          <w:szCs w:val="24"/>
          <w:shd w:val="clear" w:color="auto" w:fill="FFFFFF"/>
        </w:rPr>
        <w:tab/>
      </w:r>
      <w:r w:rsidR="00767D49" w:rsidRPr="00767D49">
        <w:rPr>
          <w:rFonts w:ascii="Arial" w:hAnsi="Arial" w:cs="Arial"/>
          <w:sz w:val="24"/>
          <w:szCs w:val="24"/>
          <w:shd w:val="clear" w:color="auto" w:fill="FFFFFF"/>
        </w:rPr>
        <w:tab/>
      </w:r>
      <w:r w:rsidR="00767D49" w:rsidRPr="00767D49">
        <w:rPr>
          <w:rFonts w:ascii="Arial" w:hAnsi="Arial" w:cs="Arial"/>
          <w:sz w:val="24"/>
          <w:szCs w:val="24"/>
          <w:shd w:val="clear" w:color="auto" w:fill="FFFFFF"/>
        </w:rPr>
        <w:tab/>
      </w:r>
      <w:r w:rsidR="00767D49" w:rsidRPr="00767D49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767D49">
        <w:rPr>
          <w:rFonts w:ascii="Arial" w:hAnsi="Arial" w:cs="Arial"/>
          <w:sz w:val="24"/>
          <w:szCs w:val="24"/>
          <w:shd w:val="clear" w:color="auto" w:fill="FFFFFF"/>
        </w:rPr>
        <w:t>А.А.Васильев</w:t>
      </w:r>
    </w:p>
    <w:p w:rsidR="000B6EDD" w:rsidRPr="00767D49" w:rsidRDefault="000B6EDD" w:rsidP="00767D49">
      <w:pPr>
        <w:spacing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45121E" w:rsidRPr="00767D49" w:rsidRDefault="00A16DB4" w:rsidP="00767D49">
      <w:pPr>
        <w:pStyle w:val="ConsPlusNormal"/>
        <w:jc w:val="right"/>
        <w:rPr>
          <w:sz w:val="24"/>
          <w:szCs w:val="24"/>
        </w:rPr>
      </w:pPr>
      <w:r w:rsidRPr="00767D49">
        <w:rPr>
          <w:sz w:val="24"/>
          <w:szCs w:val="24"/>
        </w:rPr>
        <w:t>Приложение</w:t>
      </w:r>
    </w:p>
    <w:p w:rsidR="00A16DB4" w:rsidRPr="00767D49" w:rsidRDefault="0045121E" w:rsidP="00767D49">
      <w:pPr>
        <w:pStyle w:val="ConsPlusNormal"/>
        <w:jc w:val="right"/>
        <w:rPr>
          <w:sz w:val="24"/>
          <w:szCs w:val="24"/>
        </w:rPr>
      </w:pPr>
      <w:r w:rsidRPr="00767D49">
        <w:rPr>
          <w:sz w:val="24"/>
          <w:szCs w:val="24"/>
        </w:rPr>
        <w:t xml:space="preserve">к </w:t>
      </w:r>
      <w:r w:rsidR="00A16DB4" w:rsidRPr="00767D49">
        <w:rPr>
          <w:sz w:val="24"/>
          <w:szCs w:val="24"/>
        </w:rPr>
        <w:t>распоряжени</w:t>
      </w:r>
      <w:r w:rsidRPr="00767D49">
        <w:rPr>
          <w:sz w:val="24"/>
          <w:szCs w:val="24"/>
        </w:rPr>
        <w:t>ю</w:t>
      </w:r>
      <w:r w:rsidR="00A16DB4" w:rsidRPr="00767D49">
        <w:rPr>
          <w:sz w:val="24"/>
          <w:szCs w:val="24"/>
        </w:rPr>
        <w:t xml:space="preserve"> администрации</w:t>
      </w:r>
    </w:p>
    <w:p w:rsidR="00A16DB4" w:rsidRPr="00767D49" w:rsidRDefault="00A16DB4" w:rsidP="00767D4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A16DB4" w:rsidRPr="00767D49" w:rsidRDefault="00A16DB4" w:rsidP="00767D4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Нижегородской области</w:t>
      </w:r>
    </w:p>
    <w:p w:rsidR="009D0E27" w:rsidRPr="00767D49" w:rsidRDefault="00A16DB4" w:rsidP="00767D4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от </w:t>
      </w:r>
      <w:r w:rsidR="00767D49" w:rsidRPr="00767D49">
        <w:rPr>
          <w:rFonts w:ascii="Arial" w:hAnsi="Arial" w:cs="Arial"/>
          <w:sz w:val="24"/>
          <w:szCs w:val="24"/>
        </w:rPr>
        <w:t>21.05.2026 №192-р</w:t>
      </w:r>
    </w:p>
    <w:p w:rsidR="0045121E" w:rsidRPr="00767D49" w:rsidRDefault="0045121E" w:rsidP="00767D4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66B60" w:rsidRPr="00767D49" w:rsidRDefault="00A17D76" w:rsidP="00767D4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67D49">
        <w:rPr>
          <w:rFonts w:ascii="Arial" w:hAnsi="Arial" w:cs="Arial"/>
          <w:b/>
          <w:sz w:val="24"/>
          <w:szCs w:val="24"/>
        </w:rPr>
        <w:t>Порядок</w:t>
      </w:r>
    </w:p>
    <w:p w:rsidR="009D0E27" w:rsidRPr="00767D49" w:rsidRDefault="009D0E27" w:rsidP="00767D4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67D49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767D49">
        <w:rPr>
          <w:rFonts w:ascii="Arial" w:hAnsi="Arial" w:cs="Arial"/>
          <w:b/>
          <w:sz w:val="24"/>
          <w:szCs w:val="24"/>
        </w:rPr>
        <w:t>обучения</w:t>
      </w:r>
      <w:r w:rsidR="00A66B60" w:rsidRPr="00767D49">
        <w:rPr>
          <w:rFonts w:ascii="Arial" w:hAnsi="Arial" w:cs="Arial"/>
          <w:b/>
          <w:sz w:val="24"/>
          <w:szCs w:val="24"/>
        </w:rPr>
        <w:t xml:space="preserve"> </w:t>
      </w:r>
      <w:r w:rsidRPr="00767D49">
        <w:rPr>
          <w:rFonts w:ascii="Arial" w:hAnsi="Arial" w:cs="Arial"/>
          <w:b/>
          <w:sz w:val="24"/>
          <w:szCs w:val="24"/>
        </w:rPr>
        <w:t>по охране</w:t>
      </w:r>
      <w:proofErr w:type="gramEnd"/>
      <w:r w:rsidRPr="00767D49">
        <w:rPr>
          <w:rFonts w:ascii="Arial" w:hAnsi="Arial" w:cs="Arial"/>
          <w:b/>
          <w:sz w:val="24"/>
          <w:szCs w:val="24"/>
        </w:rPr>
        <w:t xml:space="preserve"> труда и проверки знания требований охраны труда</w:t>
      </w:r>
    </w:p>
    <w:p w:rsidR="0040254F" w:rsidRPr="00767D49" w:rsidRDefault="00F167AA" w:rsidP="00767D4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67D49">
        <w:rPr>
          <w:rFonts w:ascii="Arial" w:hAnsi="Arial" w:cs="Arial"/>
          <w:b/>
          <w:sz w:val="24"/>
          <w:szCs w:val="24"/>
        </w:rPr>
        <w:t xml:space="preserve">в администрации Ковернинского муниципального округа </w:t>
      </w:r>
    </w:p>
    <w:p w:rsidR="009D0E27" w:rsidRPr="00767D49" w:rsidRDefault="00F167AA" w:rsidP="00767D4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67D49">
        <w:rPr>
          <w:rFonts w:ascii="Arial" w:hAnsi="Arial" w:cs="Arial"/>
          <w:b/>
          <w:sz w:val="24"/>
          <w:szCs w:val="24"/>
        </w:rPr>
        <w:t>Нижегородской области</w:t>
      </w:r>
    </w:p>
    <w:p w:rsidR="009D0E27" w:rsidRPr="00767D49" w:rsidRDefault="009D0E27" w:rsidP="00767D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0E27" w:rsidRPr="00767D49" w:rsidRDefault="009D0E27" w:rsidP="00767D4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67D49">
        <w:rPr>
          <w:rFonts w:ascii="Arial" w:hAnsi="Arial" w:cs="Arial"/>
          <w:b/>
          <w:sz w:val="24"/>
          <w:szCs w:val="24"/>
        </w:rPr>
        <w:t>1. Общие положения</w:t>
      </w:r>
    </w:p>
    <w:p w:rsidR="009D0E27" w:rsidRPr="00767D49" w:rsidRDefault="009D0E27" w:rsidP="00767D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0E27" w:rsidRPr="00767D49" w:rsidRDefault="00B54ADC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1</w:t>
      </w:r>
      <w:r w:rsidR="009D0E27" w:rsidRPr="00767D49">
        <w:rPr>
          <w:rFonts w:ascii="Arial" w:hAnsi="Arial" w:cs="Arial"/>
          <w:sz w:val="24"/>
          <w:szCs w:val="24"/>
        </w:rPr>
        <w:t xml:space="preserve">.1. </w:t>
      </w:r>
      <w:r w:rsidR="00A17D76" w:rsidRPr="00767D49">
        <w:rPr>
          <w:rFonts w:ascii="Arial" w:hAnsi="Arial" w:cs="Arial"/>
          <w:sz w:val="24"/>
          <w:szCs w:val="24"/>
        </w:rPr>
        <w:t>Порядок</w:t>
      </w:r>
      <w:r w:rsidR="009D0E27" w:rsidRPr="00767D4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D0E27" w:rsidRPr="00767D49">
        <w:rPr>
          <w:rFonts w:ascii="Arial" w:hAnsi="Arial" w:cs="Arial"/>
          <w:sz w:val="24"/>
          <w:szCs w:val="24"/>
        </w:rPr>
        <w:t>обучения по охране</w:t>
      </w:r>
      <w:proofErr w:type="gramEnd"/>
      <w:r w:rsidR="009D0E27" w:rsidRPr="00767D49">
        <w:rPr>
          <w:rFonts w:ascii="Arial" w:hAnsi="Arial" w:cs="Arial"/>
          <w:sz w:val="24"/>
          <w:szCs w:val="24"/>
        </w:rPr>
        <w:t xml:space="preserve"> труда и проверки знания требований охраны труда в </w:t>
      </w:r>
      <w:r w:rsidRPr="00767D49">
        <w:rPr>
          <w:rFonts w:ascii="Arial" w:hAnsi="Arial" w:cs="Arial"/>
          <w:sz w:val="24"/>
          <w:szCs w:val="24"/>
        </w:rPr>
        <w:t>администрации Ковернинского муниципального округа Нижегородской области</w:t>
      </w:r>
      <w:r w:rsidR="009D0E27" w:rsidRPr="00767D49">
        <w:rPr>
          <w:rFonts w:ascii="Arial" w:hAnsi="Arial" w:cs="Arial"/>
          <w:sz w:val="24"/>
          <w:szCs w:val="24"/>
        </w:rPr>
        <w:t xml:space="preserve"> (далее - По</w:t>
      </w:r>
      <w:r w:rsidR="00A17D76" w:rsidRPr="00767D49">
        <w:rPr>
          <w:rFonts w:ascii="Arial" w:hAnsi="Arial" w:cs="Arial"/>
          <w:sz w:val="24"/>
          <w:szCs w:val="24"/>
        </w:rPr>
        <w:t>рядок</w:t>
      </w:r>
      <w:r w:rsidR="009D0E27" w:rsidRPr="00767D49">
        <w:rPr>
          <w:rFonts w:ascii="Arial" w:hAnsi="Arial" w:cs="Arial"/>
          <w:sz w:val="24"/>
          <w:szCs w:val="24"/>
        </w:rPr>
        <w:t xml:space="preserve">) является локальным нормативным актом </w:t>
      </w:r>
      <w:r w:rsidRPr="00767D49">
        <w:rPr>
          <w:rFonts w:ascii="Arial" w:hAnsi="Arial" w:cs="Arial"/>
          <w:sz w:val="24"/>
          <w:szCs w:val="24"/>
        </w:rPr>
        <w:t>администрации Ковернинского муниципального округа Нижегородской области (далее – Администрация)</w:t>
      </w:r>
      <w:r w:rsidR="009D0E27" w:rsidRPr="00767D49">
        <w:rPr>
          <w:rFonts w:ascii="Arial" w:hAnsi="Arial" w:cs="Arial"/>
          <w:sz w:val="24"/>
          <w:szCs w:val="24"/>
        </w:rPr>
        <w:t>.</w:t>
      </w:r>
    </w:p>
    <w:p w:rsidR="009D0E27" w:rsidRPr="00767D49" w:rsidRDefault="009D0E27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1.2. </w:t>
      </w:r>
      <w:proofErr w:type="gramStart"/>
      <w:r w:rsidR="00A17D76" w:rsidRPr="00767D49">
        <w:rPr>
          <w:rFonts w:ascii="Arial" w:hAnsi="Arial" w:cs="Arial"/>
          <w:sz w:val="24"/>
          <w:szCs w:val="24"/>
        </w:rPr>
        <w:t>Порядок</w:t>
      </w:r>
      <w:r w:rsidR="00431DCD" w:rsidRPr="00767D49">
        <w:rPr>
          <w:rFonts w:ascii="Arial" w:hAnsi="Arial" w:cs="Arial"/>
          <w:sz w:val="24"/>
          <w:szCs w:val="24"/>
        </w:rPr>
        <w:t xml:space="preserve"> разработан и принят</w:t>
      </w:r>
      <w:r w:rsidRPr="00767D49">
        <w:rPr>
          <w:rFonts w:ascii="Arial" w:hAnsi="Arial" w:cs="Arial"/>
          <w:sz w:val="24"/>
          <w:szCs w:val="24"/>
        </w:rPr>
        <w:t xml:space="preserve"> в соответствии с </w:t>
      </w:r>
      <w:hyperlink r:id="rId7" w:history="1">
        <w:r w:rsidRPr="00767D49">
          <w:rPr>
            <w:rFonts w:ascii="Arial" w:hAnsi="Arial" w:cs="Arial"/>
            <w:sz w:val="24"/>
            <w:szCs w:val="24"/>
          </w:rPr>
          <w:t>ч. 3 ст. 214</w:t>
        </w:r>
      </w:hyperlink>
      <w:r w:rsidRPr="00767D49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Pr="00767D49">
          <w:rPr>
            <w:rFonts w:ascii="Arial" w:hAnsi="Arial" w:cs="Arial"/>
            <w:sz w:val="24"/>
            <w:szCs w:val="24"/>
          </w:rPr>
          <w:t>ст. ст. 215</w:t>
        </w:r>
      </w:hyperlink>
      <w:r w:rsidRPr="00767D49">
        <w:rPr>
          <w:rFonts w:ascii="Arial" w:hAnsi="Arial" w:cs="Arial"/>
          <w:sz w:val="24"/>
          <w:szCs w:val="24"/>
        </w:rPr>
        <w:t xml:space="preserve">, </w:t>
      </w:r>
      <w:hyperlink r:id="rId9" w:history="1">
        <w:r w:rsidRPr="00767D49">
          <w:rPr>
            <w:rFonts w:ascii="Arial" w:hAnsi="Arial" w:cs="Arial"/>
            <w:sz w:val="24"/>
            <w:szCs w:val="24"/>
          </w:rPr>
          <w:t>219</w:t>
        </w:r>
      </w:hyperlink>
      <w:r w:rsidRPr="00767D49">
        <w:rPr>
          <w:rFonts w:ascii="Arial" w:hAnsi="Arial" w:cs="Arial"/>
          <w:sz w:val="24"/>
          <w:szCs w:val="24"/>
        </w:rPr>
        <w:t xml:space="preserve"> Трудового кодекса РФ, </w:t>
      </w:r>
      <w:hyperlink r:id="rId10" w:history="1">
        <w:r w:rsidRPr="00767D49">
          <w:rPr>
            <w:rFonts w:ascii="Arial" w:hAnsi="Arial" w:cs="Arial"/>
            <w:sz w:val="24"/>
            <w:szCs w:val="24"/>
          </w:rPr>
          <w:t>Правилами</w:t>
        </w:r>
      </w:hyperlink>
      <w:r w:rsidRPr="00767D49">
        <w:rPr>
          <w:rFonts w:ascii="Arial" w:hAnsi="Arial" w:cs="Arial"/>
          <w:sz w:val="24"/>
          <w:szCs w:val="24"/>
        </w:rPr>
        <w:t xml:space="preserve"> обучения по охране труда и проверки знания требований охраны труда, утвержденными </w:t>
      </w:r>
      <w:r w:rsidR="00142BF3" w:rsidRPr="00767D49">
        <w:rPr>
          <w:rFonts w:ascii="Arial" w:hAnsi="Arial" w:cs="Arial"/>
          <w:sz w:val="24"/>
          <w:szCs w:val="24"/>
        </w:rPr>
        <w:t>п</w:t>
      </w:r>
      <w:r w:rsidRPr="00767D49">
        <w:rPr>
          <w:rFonts w:ascii="Arial" w:hAnsi="Arial" w:cs="Arial"/>
          <w:sz w:val="24"/>
          <w:szCs w:val="24"/>
        </w:rPr>
        <w:t xml:space="preserve">остановлением Правительства </w:t>
      </w:r>
      <w:r w:rsidR="00431DCD" w:rsidRPr="00767D49">
        <w:rPr>
          <w:rFonts w:ascii="Arial" w:hAnsi="Arial" w:cs="Arial"/>
          <w:sz w:val="24"/>
          <w:szCs w:val="24"/>
        </w:rPr>
        <w:t>Российской Федерации</w:t>
      </w:r>
      <w:r w:rsidRPr="00767D49">
        <w:rPr>
          <w:rFonts w:ascii="Arial" w:hAnsi="Arial" w:cs="Arial"/>
          <w:sz w:val="24"/>
          <w:szCs w:val="24"/>
        </w:rPr>
        <w:t xml:space="preserve"> от </w:t>
      </w:r>
      <w:r w:rsidR="00431DCD" w:rsidRPr="00767D49">
        <w:rPr>
          <w:rFonts w:ascii="Arial" w:hAnsi="Arial" w:cs="Arial"/>
          <w:sz w:val="24"/>
          <w:szCs w:val="24"/>
        </w:rPr>
        <w:t xml:space="preserve">24 декабря </w:t>
      </w:r>
      <w:r w:rsidRPr="00767D49">
        <w:rPr>
          <w:rFonts w:ascii="Arial" w:hAnsi="Arial" w:cs="Arial"/>
          <w:sz w:val="24"/>
          <w:szCs w:val="24"/>
        </w:rPr>
        <w:t xml:space="preserve">2021 </w:t>
      </w:r>
      <w:r w:rsidR="00431DCD" w:rsidRPr="00767D49">
        <w:rPr>
          <w:rFonts w:ascii="Arial" w:hAnsi="Arial" w:cs="Arial"/>
          <w:sz w:val="24"/>
          <w:szCs w:val="24"/>
        </w:rPr>
        <w:t xml:space="preserve">г.                    </w:t>
      </w:r>
      <w:r w:rsidR="00B54ADC" w:rsidRPr="00767D49">
        <w:rPr>
          <w:rFonts w:ascii="Arial" w:hAnsi="Arial" w:cs="Arial"/>
          <w:sz w:val="24"/>
          <w:szCs w:val="24"/>
        </w:rPr>
        <w:t>№</w:t>
      </w:r>
      <w:r w:rsidRPr="00767D49">
        <w:rPr>
          <w:rFonts w:ascii="Arial" w:hAnsi="Arial" w:cs="Arial"/>
          <w:sz w:val="24"/>
          <w:szCs w:val="24"/>
        </w:rPr>
        <w:t xml:space="preserve"> 2464 (далее - Правила обучения по охране труда), а также другими нормативными правовыми актами, содержащими государственные нормативные требования охраны труда.</w:t>
      </w:r>
      <w:proofErr w:type="gramEnd"/>
    </w:p>
    <w:p w:rsidR="009D0E27" w:rsidRPr="00767D49" w:rsidRDefault="009D0E27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lastRenderedPageBreak/>
        <w:t xml:space="preserve">1.3. </w:t>
      </w:r>
      <w:r w:rsidR="00431DCD" w:rsidRPr="00767D49">
        <w:rPr>
          <w:rFonts w:ascii="Arial" w:hAnsi="Arial" w:cs="Arial"/>
          <w:sz w:val="24"/>
          <w:szCs w:val="24"/>
        </w:rPr>
        <w:t xml:space="preserve">Порядок </w:t>
      </w:r>
      <w:r w:rsidRPr="00767D49">
        <w:rPr>
          <w:rFonts w:ascii="Arial" w:hAnsi="Arial" w:cs="Arial"/>
          <w:sz w:val="24"/>
          <w:szCs w:val="24"/>
        </w:rPr>
        <w:t>регулирует организаци</w:t>
      </w:r>
      <w:r w:rsidR="00431DCD" w:rsidRPr="00767D49">
        <w:rPr>
          <w:rFonts w:ascii="Arial" w:hAnsi="Arial" w:cs="Arial"/>
          <w:sz w:val="24"/>
          <w:szCs w:val="24"/>
        </w:rPr>
        <w:t>ю</w:t>
      </w:r>
      <w:r w:rsidRPr="00767D49">
        <w:rPr>
          <w:rFonts w:ascii="Arial" w:hAnsi="Arial" w:cs="Arial"/>
          <w:sz w:val="24"/>
          <w:szCs w:val="24"/>
        </w:rPr>
        <w:t xml:space="preserve"> обучения по охране труда и проверки </w:t>
      </w:r>
      <w:proofErr w:type="gramStart"/>
      <w:r w:rsidRPr="00767D49">
        <w:rPr>
          <w:rFonts w:ascii="Arial" w:hAnsi="Arial" w:cs="Arial"/>
          <w:sz w:val="24"/>
          <w:szCs w:val="24"/>
        </w:rPr>
        <w:t xml:space="preserve">знания требований охраны труда </w:t>
      </w:r>
      <w:r w:rsidR="00142BF3" w:rsidRPr="00767D49">
        <w:rPr>
          <w:rFonts w:ascii="Arial" w:hAnsi="Arial" w:cs="Arial"/>
          <w:sz w:val="24"/>
          <w:szCs w:val="24"/>
        </w:rPr>
        <w:t>сотрудников</w:t>
      </w:r>
      <w:proofErr w:type="gramEnd"/>
      <w:r w:rsidRPr="00767D49">
        <w:rPr>
          <w:rFonts w:ascii="Arial" w:hAnsi="Arial" w:cs="Arial"/>
          <w:sz w:val="24"/>
          <w:szCs w:val="24"/>
        </w:rPr>
        <w:t xml:space="preserve"> </w:t>
      </w:r>
      <w:r w:rsidR="0007710D" w:rsidRPr="00767D49">
        <w:rPr>
          <w:rFonts w:ascii="Arial" w:hAnsi="Arial" w:cs="Arial"/>
          <w:sz w:val="24"/>
          <w:szCs w:val="24"/>
        </w:rPr>
        <w:t>Администрации</w:t>
      </w:r>
      <w:r w:rsidR="002F04CB" w:rsidRPr="00767D49">
        <w:rPr>
          <w:rFonts w:ascii="Arial" w:hAnsi="Arial" w:cs="Arial"/>
          <w:sz w:val="24"/>
          <w:szCs w:val="24"/>
        </w:rPr>
        <w:t>, в том числе главы местного самоуправления – руководителя Администрации</w:t>
      </w:r>
      <w:r w:rsidR="002560BA" w:rsidRPr="00767D49">
        <w:rPr>
          <w:rFonts w:ascii="Arial" w:hAnsi="Arial" w:cs="Arial"/>
          <w:sz w:val="24"/>
          <w:szCs w:val="24"/>
        </w:rPr>
        <w:t xml:space="preserve">, а также иных лиц в случаях, предусмотренных </w:t>
      </w:r>
      <w:r w:rsidR="00431DCD" w:rsidRPr="00767D49">
        <w:rPr>
          <w:rFonts w:ascii="Arial" w:hAnsi="Arial" w:cs="Arial"/>
          <w:sz w:val="24"/>
          <w:szCs w:val="24"/>
        </w:rPr>
        <w:t>Порядком</w:t>
      </w:r>
      <w:r w:rsidRPr="00767D49">
        <w:rPr>
          <w:rFonts w:ascii="Arial" w:hAnsi="Arial" w:cs="Arial"/>
          <w:sz w:val="24"/>
          <w:szCs w:val="24"/>
        </w:rPr>
        <w:t>.</w:t>
      </w:r>
    </w:p>
    <w:p w:rsidR="009D0E27" w:rsidRPr="00767D49" w:rsidRDefault="009D0E27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1.4. </w:t>
      </w:r>
      <w:proofErr w:type="gramStart"/>
      <w:r w:rsidRPr="00767D49">
        <w:rPr>
          <w:rFonts w:ascii="Arial" w:hAnsi="Arial" w:cs="Arial"/>
          <w:sz w:val="24"/>
          <w:szCs w:val="24"/>
        </w:rPr>
        <w:t>Обучение по охране</w:t>
      </w:r>
      <w:proofErr w:type="gramEnd"/>
      <w:r w:rsidRPr="00767D49">
        <w:rPr>
          <w:rFonts w:ascii="Arial" w:hAnsi="Arial" w:cs="Arial"/>
          <w:sz w:val="24"/>
          <w:szCs w:val="24"/>
        </w:rPr>
        <w:t xml:space="preserve"> труда осуществляется в ходе проведения:</w:t>
      </w:r>
    </w:p>
    <w:p w:rsidR="009D0E27" w:rsidRPr="00767D49" w:rsidRDefault="0007710D" w:rsidP="00767D49">
      <w:pPr>
        <w:numPr>
          <w:ilvl w:val="0"/>
          <w:numId w:val="3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</w:t>
      </w:r>
      <w:r w:rsidR="009D0E27" w:rsidRPr="00767D49">
        <w:rPr>
          <w:rFonts w:ascii="Arial" w:hAnsi="Arial" w:cs="Arial"/>
          <w:sz w:val="24"/>
          <w:szCs w:val="24"/>
        </w:rPr>
        <w:t>инструктажей по охране труда;</w:t>
      </w:r>
    </w:p>
    <w:p w:rsidR="00F3614B" w:rsidRPr="00767D49" w:rsidRDefault="00F3614B" w:rsidP="00767D49">
      <w:pPr>
        <w:numPr>
          <w:ilvl w:val="0"/>
          <w:numId w:val="3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67D49">
        <w:rPr>
          <w:rFonts w:ascii="Arial" w:hAnsi="Arial" w:cs="Arial"/>
          <w:sz w:val="24"/>
          <w:szCs w:val="24"/>
        </w:rPr>
        <w:t>обучения по оказанию</w:t>
      </w:r>
      <w:proofErr w:type="gramEnd"/>
      <w:r w:rsidRPr="00767D49">
        <w:rPr>
          <w:rFonts w:ascii="Arial" w:hAnsi="Arial" w:cs="Arial"/>
          <w:sz w:val="24"/>
          <w:szCs w:val="24"/>
        </w:rPr>
        <w:t xml:space="preserve"> первой помощи пострадавшим;</w:t>
      </w:r>
    </w:p>
    <w:p w:rsidR="00F3614B" w:rsidRPr="00767D49" w:rsidRDefault="00F3614B" w:rsidP="00767D49">
      <w:pPr>
        <w:numPr>
          <w:ilvl w:val="0"/>
          <w:numId w:val="3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обучения по использованию (применению) средств индивидуальной защиты (далее - </w:t>
      </w:r>
      <w:proofErr w:type="gramStart"/>
      <w:r w:rsidRPr="00767D49">
        <w:rPr>
          <w:rFonts w:ascii="Arial" w:hAnsi="Arial" w:cs="Arial"/>
          <w:sz w:val="24"/>
          <w:szCs w:val="24"/>
        </w:rPr>
        <w:t>СИЗ</w:t>
      </w:r>
      <w:proofErr w:type="gramEnd"/>
      <w:r w:rsidRPr="00767D49">
        <w:rPr>
          <w:rFonts w:ascii="Arial" w:hAnsi="Arial" w:cs="Arial"/>
          <w:sz w:val="24"/>
          <w:szCs w:val="24"/>
        </w:rPr>
        <w:t>);</w:t>
      </w:r>
    </w:p>
    <w:p w:rsidR="00F77715" w:rsidRPr="00767D49" w:rsidRDefault="00142BF3" w:rsidP="00767D49">
      <w:pPr>
        <w:numPr>
          <w:ilvl w:val="0"/>
          <w:numId w:val="3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67D49">
        <w:rPr>
          <w:rFonts w:ascii="Arial" w:hAnsi="Arial" w:cs="Arial"/>
          <w:sz w:val="24"/>
          <w:szCs w:val="24"/>
        </w:rPr>
        <w:t>обучения по охране</w:t>
      </w:r>
      <w:proofErr w:type="gramEnd"/>
      <w:r w:rsidRPr="00767D49">
        <w:rPr>
          <w:rFonts w:ascii="Arial" w:hAnsi="Arial" w:cs="Arial"/>
          <w:sz w:val="24"/>
          <w:szCs w:val="24"/>
        </w:rPr>
        <w:t xml:space="preserve"> труда, в том числе обучения безопасным методам и приемам выполнения работ</w:t>
      </w:r>
      <w:r w:rsidR="00F77715" w:rsidRPr="00767D49">
        <w:rPr>
          <w:rFonts w:ascii="Arial" w:hAnsi="Arial" w:cs="Arial"/>
          <w:sz w:val="24"/>
          <w:szCs w:val="24"/>
        </w:rPr>
        <w:t>.</w:t>
      </w:r>
    </w:p>
    <w:p w:rsidR="009D0E27" w:rsidRPr="00767D49" w:rsidRDefault="009D0E27" w:rsidP="00767D4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1.</w:t>
      </w:r>
      <w:r w:rsidR="001D2579" w:rsidRPr="00767D49">
        <w:rPr>
          <w:rFonts w:ascii="Arial" w:hAnsi="Arial" w:cs="Arial"/>
          <w:sz w:val="24"/>
          <w:szCs w:val="24"/>
        </w:rPr>
        <w:t>5</w:t>
      </w:r>
      <w:r w:rsidRPr="00767D49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431DCD" w:rsidRPr="00767D49">
        <w:rPr>
          <w:rFonts w:ascii="Arial" w:hAnsi="Arial" w:cs="Arial"/>
          <w:sz w:val="24"/>
          <w:szCs w:val="24"/>
        </w:rPr>
        <w:t xml:space="preserve">Порядок </w:t>
      </w:r>
      <w:r w:rsidRPr="00767D49">
        <w:rPr>
          <w:rFonts w:ascii="Arial" w:hAnsi="Arial" w:cs="Arial"/>
          <w:sz w:val="24"/>
          <w:szCs w:val="24"/>
        </w:rPr>
        <w:t>не регулирует обучение по охране труда и проверку знания требований охраны труда, предусмотренные специальными требованиями к их проведению, установленными нормативными правовыми актами, содержащими государственные нормативные требования охраны труда, а также нормативными правовыми актами уполномоченных федеральных органов исполнительной власти и органов государственного контроля (надзора).</w:t>
      </w:r>
      <w:proofErr w:type="gramEnd"/>
    </w:p>
    <w:p w:rsidR="009D0E27" w:rsidRPr="00767D49" w:rsidRDefault="009D0E27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1.</w:t>
      </w:r>
      <w:r w:rsidR="001D2579" w:rsidRPr="00767D49">
        <w:rPr>
          <w:rFonts w:ascii="Arial" w:hAnsi="Arial" w:cs="Arial"/>
          <w:sz w:val="24"/>
          <w:szCs w:val="24"/>
        </w:rPr>
        <w:t>6</w:t>
      </w:r>
      <w:r w:rsidRPr="00767D49">
        <w:rPr>
          <w:rFonts w:ascii="Arial" w:hAnsi="Arial" w:cs="Arial"/>
          <w:sz w:val="24"/>
          <w:szCs w:val="24"/>
        </w:rPr>
        <w:t xml:space="preserve">. </w:t>
      </w:r>
      <w:r w:rsidR="00431DCD" w:rsidRPr="00767D49">
        <w:rPr>
          <w:rFonts w:ascii="Arial" w:hAnsi="Arial" w:cs="Arial"/>
          <w:sz w:val="24"/>
          <w:szCs w:val="24"/>
        </w:rPr>
        <w:t>Порядок</w:t>
      </w:r>
      <w:r w:rsidRPr="00767D49">
        <w:rPr>
          <w:rFonts w:ascii="Arial" w:hAnsi="Arial" w:cs="Arial"/>
          <w:sz w:val="24"/>
          <w:szCs w:val="24"/>
        </w:rPr>
        <w:t xml:space="preserve"> вступает в силу </w:t>
      </w:r>
      <w:r w:rsidR="001D2579" w:rsidRPr="00767D49">
        <w:rPr>
          <w:rFonts w:ascii="Arial" w:hAnsi="Arial" w:cs="Arial"/>
          <w:sz w:val="24"/>
          <w:szCs w:val="24"/>
        </w:rPr>
        <w:t>со дня</w:t>
      </w:r>
      <w:r w:rsidRPr="00767D49">
        <w:rPr>
          <w:rFonts w:ascii="Arial" w:hAnsi="Arial" w:cs="Arial"/>
          <w:sz w:val="24"/>
          <w:szCs w:val="24"/>
        </w:rPr>
        <w:t xml:space="preserve"> его утверждения </w:t>
      </w:r>
      <w:r w:rsidR="001D2579" w:rsidRPr="00767D49">
        <w:rPr>
          <w:rFonts w:ascii="Arial" w:hAnsi="Arial" w:cs="Arial"/>
          <w:sz w:val="24"/>
          <w:szCs w:val="24"/>
        </w:rPr>
        <w:t xml:space="preserve">распоряжением Администрации </w:t>
      </w:r>
      <w:r w:rsidRPr="00767D49">
        <w:rPr>
          <w:rFonts w:ascii="Arial" w:hAnsi="Arial" w:cs="Arial"/>
          <w:sz w:val="24"/>
          <w:szCs w:val="24"/>
        </w:rPr>
        <w:t>и действует до введения нового либо отмены действующего.</w:t>
      </w:r>
    </w:p>
    <w:p w:rsidR="009D0E27" w:rsidRPr="00767D49" w:rsidRDefault="009D0E27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1.</w:t>
      </w:r>
      <w:r w:rsidR="00EA4F14" w:rsidRPr="00767D49">
        <w:rPr>
          <w:rFonts w:ascii="Arial" w:hAnsi="Arial" w:cs="Arial"/>
          <w:sz w:val="24"/>
          <w:szCs w:val="24"/>
        </w:rPr>
        <w:t>7</w:t>
      </w:r>
      <w:r w:rsidRPr="00767D49">
        <w:rPr>
          <w:rFonts w:ascii="Arial" w:hAnsi="Arial" w:cs="Arial"/>
          <w:sz w:val="24"/>
          <w:szCs w:val="24"/>
        </w:rPr>
        <w:t>. Внесение изменений в действующ</w:t>
      </w:r>
      <w:r w:rsidR="00431DCD" w:rsidRPr="00767D49">
        <w:rPr>
          <w:rFonts w:ascii="Arial" w:hAnsi="Arial" w:cs="Arial"/>
          <w:sz w:val="24"/>
          <w:szCs w:val="24"/>
        </w:rPr>
        <w:t>ий</w:t>
      </w:r>
      <w:r w:rsidRPr="00767D49">
        <w:rPr>
          <w:rFonts w:ascii="Arial" w:hAnsi="Arial" w:cs="Arial"/>
          <w:sz w:val="24"/>
          <w:szCs w:val="24"/>
        </w:rPr>
        <w:t xml:space="preserve"> </w:t>
      </w:r>
      <w:r w:rsidR="00431DCD" w:rsidRPr="00767D49">
        <w:rPr>
          <w:rFonts w:ascii="Arial" w:hAnsi="Arial" w:cs="Arial"/>
          <w:sz w:val="24"/>
          <w:szCs w:val="24"/>
        </w:rPr>
        <w:t>Порядок</w:t>
      </w:r>
      <w:r w:rsidRPr="00767D49">
        <w:rPr>
          <w:rFonts w:ascii="Arial" w:hAnsi="Arial" w:cs="Arial"/>
          <w:sz w:val="24"/>
          <w:szCs w:val="24"/>
        </w:rPr>
        <w:t xml:space="preserve"> производится </w:t>
      </w:r>
      <w:r w:rsidR="00173EAC" w:rsidRPr="00767D49">
        <w:rPr>
          <w:rFonts w:ascii="Arial" w:hAnsi="Arial" w:cs="Arial"/>
          <w:sz w:val="24"/>
          <w:szCs w:val="24"/>
        </w:rPr>
        <w:t>распоряжением Администрации</w:t>
      </w:r>
      <w:r w:rsidRPr="00767D49">
        <w:rPr>
          <w:rFonts w:ascii="Arial" w:hAnsi="Arial" w:cs="Arial"/>
          <w:sz w:val="24"/>
          <w:szCs w:val="24"/>
        </w:rPr>
        <w:t xml:space="preserve">. Изменения вступают в силу </w:t>
      </w:r>
      <w:proofErr w:type="gramStart"/>
      <w:r w:rsidRPr="00767D49">
        <w:rPr>
          <w:rFonts w:ascii="Arial" w:hAnsi="Arial" w:cs="Arial"/>
          <w:sz w:val="24"/>
          <w:szCs w:val="24"/>
        </w:rPr>
        <w:t xml:space="preserve">с </w:t>
      </w:r>
      <w:r w:rsidR="008C1478" w:rsidRPr="00767D49">
        <w:rPr>
          <w:rFonts w:ascii="Arial" w:hAnsi="Arial" w:cs="Arial"/>
          <w:sz w:val="24"/>
          <w:szCs w:val="24"/>
        </w:rPr>
        <w:t>даты</w:t>
      </w:r>
      <w:r w:rsidRPr="00767D49">
        <w:rPr>
          <w:rFonts w:ascii="Arial" w:hAnsi="Arial" w:cs="Arial"/>
          <w:sz w:val="24"/>
          <w:szCs w:val="24"/>
        </w:rPr>
        <w:t xml:space="preserve"> подписания</w:t>
      </w:r>
      <w:proofErr w:type="gramEnd"/>
      <w:r w:rsidRPr="00767D49">
        <w:rPr>
          <w:rFonts w:ascii="Arial" w:hAnsi="Arial" w:cs="Arial"/>
          <w:sz w:val="24"/>
          <w:szCs w:val="24"/>
        </w:rPr>
        <w:t xml:space="preserve"> соответствующего </w:t>
      </w:r>
      <w:r w:rsidR="00173EAC" w:rsidRPr="00767D49">
        <w:rPr>
          <w:rFonts w:ascii="Arial" w:hAnsi="Arial" w:cs="Arial"/>
          <w:sz w:val="24"/>
          <w:szCs w:val="24"/>
        </w:rPr>
        <w:t>распоряжения</w:t>
      </w:r>
      <w:r w:rsidRPr="00767D49">
        <w:rPr>
          <w:rFonts w:ascii="Arial" w:hAnsi="Arial" w:cs="Arial"/>
          <w:sz w:val="24"/>
          <w:szCs w:val="24"/>
        </w:rPr>
        <w:t>.</w:t>
      </w:r>
    </w:p>
    <w:p w:rsidR="00D44C53" w:rsidRPr="00767D49" w:rsidRDefault="00D44C53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1.</w:t>
      </w:r>
      <w:r w:rsidR="00EA4F14" w:rsidRPr="00767D49">
        <w:rPr>
          <w:rFonts w:ascii="Arial" w:hAnsi="Arial" w:cs="Arial"/>
          <w:sz w:val="24"/>
          <w:szCs w:val="24"/>
        </w:rPr>
        <w:t>8</w:t>
      </w:r>
      <w:r w:rsidRPr="00767D49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767D49">
        <w:rPr>
          <w:rFonts w:ascii="Arial" w:hAnsi="Arial" w:cs="Arial"/>
          <w:sz w:val="24"/>
          <w:szCs w:val="24"/>
        </w:rPr>
        <w:t>При переводе сотрудника, прошедшего необходимое ему в соответствии с настоящим Порядком обучение по охране труда, на другую должность, а также при изменении наименования его рабочего места или структурного подразделения повторное обучение по охране труда и проверка знания требований охраны труда не требуются в случае, если сохраняются условия труда работника, а также идентифицированные ранее источники опасности.</w:t>
      </w:r>
      <w:proofErr w:type="gramEnd"/>
    </w:p>
    <w:p w:rsidR="00400BC7" w:rsidRPr="00767D49" w:rsidRDefault="00400BC7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D0E27" w:rsidRPr="00767D49" w:rsidRDefault="009D0E27" w:rsidP="00767D4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67D49">
        <w:rPr>
          <w:rFonts w:ascii="Arial" w:hAnsi="Arial" w:cs="Arial"/>
          <w:b/>
          <w:sz w:val="24"/>
          <w:szCs w:val="24"/>
        </w:rPr>
        <w:t>2. Порядок проведения инструктажей по охране труда</w:t>
      </w:r>
    </w:p>
    <w:p w:rsidR="009D0E27" w:rsidRPr="00767D49" w:rsidRDefault="009D0E27" w:rsidP="00767D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0E27" w:rsidRPr="00767D49" w:rsidRDefault="009D0E27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2.1. В </w:t>
      </w:r>
      <w:r w:rsidR="00173EAC" w:rsidRPr="00767D49">
        <w:rPr>
          <w:rFonts w:ascii="Arial" w:hAnsi="Arial" w:cs="Arial"/>
          <w:sz w:val="24"/>
          <w:szCs w:val="24"/>
        </w:rPr>
        <w:t>Администрации</w:t>
      </w:r>
      <w:r w:rsidRPr="00767D49">
        <w:rPr>
          <w:rFonts w:ascii="Arial" w:hAnsi="Arial" w:cs="Arial"/>
          <w:sz w:val="24"/>
          <w:szCs w:val="24"/>
        </w:rPr>
        <w:t xml:space="preserve"> проводятся следующие </w:t>
      </w:r>
      <w:hyperlink r:id="rId11" w:history="1">
        <w:r w:rsidRPr="00767D49">
          <w:rPr>
            <w:rFonts w:ascii="Arial" w:hAnsi="Arial" w:cs="Arial"/>
            <w:sz w:val="24"/>
            <w:szCs w:val="24"/>
          </w:rPr>
          <w:t>виды</w:t>
        </w:r>
      </w:hyperlink>
      <w:r w:rsidRPr="00767D49">
        <w:rPr>
          <w:rFonts w:ascii="Arial" w:hAnsi="Arial" w:cs="Arial"/>
          <w:sz w:val="24"/>
          <w:szCs w:val="24"/>
        </w:rPr>
        <w:t xml:space="preserve"> инструктажа по охране труда:</w:t>
      </w:r>
    </w:p>
    <w:p w:rsidR="009D0E27" w:rsidRPr="00767D49" w:rsidRDefault="000951C9" w:rsidP="00767D49">
      <w:pPr>
        <w:numPr>
          <w:ilvl w:val="0"/>
          <w:numId w:val="5"/>
        </w:numPr>
        <w:tabs>
          <w:tab w:val="clear" w:pos="540"/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</w:t>
      </w:r>
      <w:r w:rsidR="009D0E27" w:rsidRPr="00767D49">
        <w:rPr>
          <w:rFonts w:ascii="Arial" w:hAnsi="Arial" w:cs="Arial"/>
          <w:sz w:val="24"/>
          <w:szCs w:val="24"/>
        </w:rPr>
        <w:t>вводный инструктаж по охране труда;</w:t>
      </w:r>
    </w:p>
    <w:p w:rsidR="00F6428B" w:rsidRPr="00767D49" w:rsidRDefault="00F6428B" w:rsidP="00767D49">
      <w:pPr>
        <w:numPr>
          <w:ilvl w:val="0"/>
          <w:numId w:val="5"/>
        </w:numPr>
        <w:tabs>
          <w:tab w:val="clear" w:pos="540"/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инструктаж по охране труда на рабочем месте;</w:t>
      </w:r>
    </w:p>
    <w:p w:rsidR="009D0E27" w:rsidRPr="00767D49" w:rsidRDefault="005A1522" w:rsidP="00767D49">
      <w:pPr>
        <w:numPr>
          <w:ilvl w:val="0"/>
          <w:numId w:val="5"/>
        </w:numPr>
        <w:tabs>
          <w:tab w:val="clear" w:pos="540"/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</w:t>
      </w:r>
      <w:r w:rsidR="00CF7D27" w:rsidRPr="00767D49">
        <w:rPr>
          <w:rFonts w:ascii="Arial" w:hAnsi="Arial" w:cs="Arial"/>
          <w:sz w:val="24"/>
          <w:szCs w:val="24"/>
        </w:rPr>
        <w:t>целевой инструктаж</w:t>
      </w:r>
      <w:r w:rsidR="00F6428B" w:rsidRPr="00767D49">
        <w:rPr>
          <w:rFonts w:ascii="Arial" w:hAnsi="Arial" w:cs="Arial"/>
          <w:sz w:val="24"/>
          <w:szCs w:val="24"/>
        </w:rPr>
        <w:t xml:space="preserve"> по охране труда</w:t>
      </w:r>
      <w:r w:rsidR="00244240" w:rsidRPr="00767D49">
        <w:rPr>
          <w:rFonts w:ascii="Arial" w:hAnsi="Arial" w:cs="Arial"/>
          <w:sz w:val="24"/>
          <w:szCs w:val="24"/>
        </w:rPr>
        <w:t>.</w:t>
      </w:r>
    </w:p>
    <w:p w:rsidR="004B5286" w:rsidRPr="00767D49" w:rsidRDefault="004B5286" w:rsidP="00767D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2.2. Вводный инструктаж по охране труда проводится до начала выполнения трудовых функций для вновь принятых работников и иных лиц, участвующих в деятельности Администрации (работники, командированные в Администрацию, лица, проходящие производственную практику).</w:t>
      </w:r>
    </w:p>
    <w:p w:rsidR="004B5286" w:rsidRPr="00767D49" w:rsidRDefault="0070251F" w:rsidP="00767D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2.3</w:t>
      </w:r>
      <w:r w:rsidR="004B5286" w:rsidRPr="00767D49">
        <w:rPr>
          <w:rFonts w:ascii="Arial" w:hAnsi="Arial" w:cs="Arial"/>
          <w:sz w:val="24"/>
          <w:szCs w:val="24"/>
        </w:rPr>
        <w:t xml:space="preserve">. Вводный инструктаж по охране труда проводится по программе вводного инструктажа. Программа вводного инструктажа по охране труда разрабатывается </w:t>
      </w:r>
      <w:r w:rsidRPr="00767D49">
        <w:rPr>
          <w:rFonts w:ascii="Arial" w:hAnsi="Arial" w:cs="Arial"/>
          <w:sz w:val="24"/>
          <w:szCs w:val="24"/>
        </w:rPr>
        <w:t xml:space="preserve">в соответствии с Правилами </w:t>
      </w:r>
      <w:proofErr w:type="gramStart"/>
      <w:r w:rsidRPr="00767D49">
        <w:rPr>
          <w:rFonts w:ascii="Arial" w:hAnsi="Arial" w:cs="Arial"/>
          <w:sz w:val="24"/>
          <w:szCs w:val="24"/>
        </w:rPr>
        <w:t>обучения по охране</w:t>
      </w:r>
      <w:proofErr w:type="gramEnd"/>
      <w:r w:rsidRPr="00767D49">
        <w:rPr>
          <w:rFonts w:ascii="Arial" w:hAnsi="Arial" w:cs="Arial"/>
          <w:sz w:val="24"/>
          <w:szCs w:val="24"/>
        </w:rPr>
        <w:t xml:space="preserve"> труда </w:t>
      </w:r>
      <w:r w:rsidR="004B5286" w:rsidRPr="00767D49">
        <w:rPr>
          <w:rFonts w:ascii="Arial" w:hAnsi="Arial" w:cs="Arial"/>
          <w:sz w:val="24"/>
          <w:szCs w:val="24"/>
        </w:rPr>
        <w:t xml:space="preserve">с учетом специфики деятельности </w:t>
      </w:r>
      <w:r w:rsidRPr="00767D49">
        <w:rPr>
          <w:rFonts w:ascii="Arial" w:hAnsi="Arial" w:cs="Arial"/>
          <w:sz w:val="24"/>
          <w:szCs w:val="24"/>
        </w:rPr>
        <w:t>Администрации</w:t>
      </w:r>
      <w:r w:rsidR="004B5286" w:rsidRPr="00767D49">
        <w:rPr>
          <w:rFonts w:ascii="Arial" w:hAnsi="Arial" w:cs="Arial"/>
          <w:sz w:val="24"/>
          <w:szCs w:val="24"/>
        </w:rPr>
        <w:t xml:space="preserve"> и утверждается </w:t>
      </w:r>
      <w:r w:rsidRPr="00767D49">
        <w:rPr>
          <w:rFonts w:ascii="Arial" w:hAnsi="Arial" w:cs="Arial"/>
          <w:sz w:val="24"/>
          <w:szCs w:val="24"/>
        </w:rPr>
        <w:t>главой местного самоуправления</w:t>
      </w:r>
      <w:r w:rsidR="004B5286" w:rsidRPr="00767D49">
        <w:rPr>
          <w:rFonts w:ascii="Arial" w:hAnsi="Arial" w:cs="Arial"/>
          <w:sz w:val="24"/>
          <w:szCs w:val="24"/>
        </w:rPr>
        <w:t xml:space="preserve"> с учетом мнения профсоюзного </w:t>
      </w:r>
      <w:r w:rsidRPr="00767D49">
        <w:rPr>
          <w:rFonts w:ascii="Arial" w:hAnsi="Arial" w:cs="Arial"/>
          <w:sz w:val="24"/>
          <w:szCs w:val="24"/>
        </w:rPr>
        <w:t>органа</w:t>
      </w:r>
      <w:r w:rsidR="004B5286" w:rsidRPr="00767D49">
        <w:rPr>
          <w:rFonts w:ascii="Arial" w:hAnsi="Arial" w:cs="Arial"/>
          <w:sz w:val="24"/>
          <w:szCs w:val="24"/>
        </w:rPr>
        <w:t>.</w:t>
      </w:r>
    </w:p>
    <w:p w:rsidR="004B5286" w:rsidRPr="00767D49" w:rsidRDefault="004B5286" w:rsidP="00767D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Вводный инструктаж по охране труда проводится специалистом по охране труда или иным уполномоченным работником </w:t>
      </w:r>
      <w:r w:rsidR="00F32F33" w:rsidRPr="00767D49">
        <w:rPr>
          <w:rFonts w:ascii="Arial" w:hAnsi="Arial" w:cs="Arial"/>
          <w:sz w:val="24"/>
          <w:szCs w:val="24"/>
        </w:rPr>
        <w:t>Администрации</w:t>
      </w:r>
      <w:r w:rsidRPr="00767D49">
        <w:rPr>
          <w:rFonts w:ascii="Arial" w:hAnsi="Arial" w:cs="Arial"/>
          <w:sz w:val="24"/>
          <w:szCs w:val="24"/>
        </w:rPr>
        <w:t xml:space="preserve">, на которого </w:t>
      </w:r>
      <w:r w:rsidR="00F32F33" w:rsidRPr="00767D49">
        <w:rPr>
          <w:rFonts w:ascii="Arial" w:hAnsi="Arial" w:cs="Arial"/>
          <w:sz w:val="24"/>
          <w:szCs w:val="24"/>
        </w:rPr>
        <w:t>распоряжением Администрации</w:t>
      </w:r>
      <w:r w:rsidRPr="00767D49">
        <w:rPr>
          <w:rFonts w:ascii="Arial" w:hAnsi="Arial" w:cs="Arial"/>
          <w:sz w:val="24"/>
          <w:szCs w:val="24"/>
        </w:rPr>
        <w:t xml:space="preserve"> возложены обязанности по проведению вводного инструктажа по охране труда. </w:t>
      </w:r>
    </w:p>
    <w:p w:rsidR="00F32F33" w:rsidRPr="00767D49" w:rsidRDefault="0004130B" w:rsidP="00767D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2.4</w:t>
      </w:r>
      <w:r w:rsidR="00F32F33" w:rsidRPr="00767D49">
        <w:rPr>
          <w:rFonts w:ascii="Arial" w:hAnsi="Arial" w:cs="Arial"/>
          <w:sz w:val="24"/>
          <w:szCs w:val="24"/>
        </w:rPr>
        <w:t>. Проводятся следующие виды инструктажа по охране труда на рабочем месте:</w:t>
      </w:r>
    </w:p>
    <w:p w:rsidR="00F32F33" w:rsidRPr="00767D49" w:rsidRDefault="00F32F33" w:rsidP="00767D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а) первичный инструктаж по охране труда;</w:t>
      </w:r>
    </w:p>
    <w:p w:rsidR="00F32F33" w:rsidRPr="00767D49" w:rsidRDefault="00F32F33" w:rsidP="00767D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б) повторный инструктаж по охране труда;</w:t>
      </w:r>
    </w:p>
    <w:p w:rsidR="0004130B" w:rsidRPr="00767D49" w:rsidRDefault="00F32F33" w:rsidP="00767D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в) внеплановый инструктаж по охране труда.</w:t>
      </w:r>
    </w:p>
    <w:p w:rsidR="007C589A" w:rsidRPr="00767D49" w:rsidRDefault="0004130B" w:rsidP="00767D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lastRenderedPageBreak/>
        <w:t xml:space="preserve">2.5. </w:t>
      </w:r>
      <w:r w:rsidR="00F32F33" w:rsidRPr="00767D49">
        <w:rPr>
          <w:rFonts w:ascii="Arial" w:hAnsi="Arial" w:cs="Arial"/>
          <w:sz w:val="24"/>
          <w:szCs w:val="24"/>
        </w:rPr>
        <w:t xml:space="preserve">Первичный инструктаж по охране труда проводится для всех </w:t>
      </w:r>
      <w:r w:rsidR="00126373" w:rsidRPr="00767D49">
        <w:rPr>
          <w:rFonts w:ascii="Arial" w:hAnsi="Arial" w:cs="Arial"/>
          <w:sz w:val="24"/>
          <w:szCs w:val="24"/>
        </w:rPr>
        <w:t xml:space="preserve">сотрудников </w:t>
      </w:r>
      <w:r w:rsidRPr="00767D49">
        <w:rPr>
          <w:rFonts w:ascii="Arial" w:hAnsi="Arial" w:cs="Arial"/>
          <w:sz w:val="24"/>
          <w:szCs w:val="24"/>
        </w:rPr>
        <w:t>Администрации</w:t>
      </w:r>
      <w:r w:rsidR="00F32F33" w:rsidRPr="00767D49">
        <w:rPr>
          <w:rFonts w:ascii="Arial" w:hAnsi="Arial" w:cs="Arial"/>
          <w:sz w:val="24"/>
          <w:szCs w:val="24"/>
        </w:rPr>
        <w:t xml:space="preserve"> до начала самостоятельной работы, а также для лиц, проходящих производственную практику. </w:t>
      </w:r>
      <w:proofErr w:type="gramStart"/>
      <w:r w:rsidR="00F32F33" w:rsidRPr="00767D49">
        <w:rPr>
          <w:rFonts w:ascii="Arial" w:hAnsi="Arial" w:cs="Arial"/>
          <w:sz w:val="24"/>
          <w:szCs w:val="24"/>
        </w:rPr>
        <w:t xml:space="preserve">Допускается освобождение отдельных категорий работников от прохождения первичного инструктажа по охране труда в случае, если их трудовая деятельность связана с опасностью, источниками которой являются персональные электронно-вычислительные машины (персональные компьютеры), аппараты копировально-множительной техники настольного типа, единичные стационарные копировально-множительные аппараты, используемые периодически для нужд </w:t>
      </w:r>
      <w:r w:rsidR="00400BC7" w:rsidRPr="00767D49">
        <w:rPr>
          <w:rFonts w:ascii="Arial" w:hAnsi="Arial" w:cs="Arial"/>
          <w:sz w:val="24"/>
          <w:szCs w:val="24"/>
        </w:rPr>
        <w:t>Администрации</w:t>
      </w:r>
      <w:r w:rsidR="00F32F33" w:rsidRPr="00767D49">
        <w:rPr>
          <w:rFonts w:ascii="Arial" w:hAnsi="Arial" w:cs="Arial"/>
          <w:sz w:val="24"/>
          <w:szCs w:val="24"/>
        </w:rPr>
        <w:t>, иная офисная организационная техника, а также бытовая техника, не используемая в технологическом процессе производства, и при этом</w:t>
      </w:r>
      <w:proofErr w:type="gramEnd"/>
      <w:r w:rsidR="00F32F33" w:rsidRPr="00767D49">
        <w:rPr>
          <w:rFonts w:ascii="Arial" w:hAnsi="Arial" w:cs="Arial"/>
          <w:sz w:val="24"/>
          <w:szCs w:val="24"/>
        </w:rPr>
        <w:t xml:space="preserve"> другие источники опасности отсутствуют, а условия труда по результатам проведения специальной оценки условий труда являются оптимальными или допустимыми. Информация о безопасных методах и приемах выполнения работ при наличии такой опасности должна быть включена в программу вводного инструктажа по охране труда. Перечень профессий и должностей работников, освобожденных от прохождения первичного инструктажа по охране труда, утверждается </w:t>
      </w:r>
      <w:r w:rsidR="007C589A" w:rsidRPr="00767D49">
        <w:rPr>
          <w:rFonts w:ascii="Arial" w:hAnsi="Arial" w:cs="Arial"/>
          <w:sz w:val="24"/>
          <w:szCs w:val="24"/>
        </w:rPr>
        <w:t>распоряжением Администрации.</w:t>
      </w:r>
    </w:p>
    <w:p w:rsidR="00F32F33" w:rsidRPr="00767D49" w:rsidRDefault="007C589A" w:rsidP="00767D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2.6</w:t>
      </w:r>
      <w:r w:rsidR="00F32F33" w:rsidRPr="00767D49">
        <w:rPr>
          <w:rFonts w:ascii="Arial" w:hAnsi="Arial" w:cs="Arial"/>
          <w:sz w:val="24"/>
          <w:szCs w:val="24"/>
        </w:rPr>
        <w:t>. Повторный инструктаж по охране труда проводится не реже одного раза в 6 месяцев.</w:t>
      </w:r>
    </w:p>
    <w:p w:rsidR="00F32F33" w:rsidRPr="00767D49" w:rsidRDefault="007C589A" w:rsidP="00767D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2.7</w:t>
      </w:r>
      <w:r w:rsidR="00F32F33" w:rsidRPr="00767D49">
        <w:rPr>
          <w:rFonts w:ascii="Arial" w:hAnsi="Arial" w:cs="Arial"/>
          <w:sz w:val="24"/>
          <w:szCs w:val="24"/>
        </w:rPr>
        <w:t>. Повторный инструктаж по охране труда не проводится для работников, освобожденных от прохождения первичного инструктажа по охране труда.</w:t>
      </w:r>
    </w:p>
    <w:p w:rsidR="00F32F33" w:rsidRPr="00767D49" w:rsidRDefault="00445D2B" w:rsidP="00767D4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2.8</w:t>
      </w:r>
      <w:r w:rsidR="00F32F33" w:rsidRPr="00767D49">
        <w:rPr>
          <w:rFonts w:ascii="Arial" w:hAnsi="Arial" w:cs="Arial"/>
          <w:sz w:val="24"/>
          <w:szCs w:val="24"/>
        </w:rPr>
        <w:t xml:space="preserve">. Внеплановый инструктаж по охране труда проводится для </w:t>
      </w:r>
      <w:r w:rsidRPr="00767D49">
        <w:rPr>
          <w:rFonts w:ascii="Arial" w:hAnsi="Arial" w:cs="Arial"/>
          <w:sz w:val="24"/>
          <w:szCs w:val="24"/>
        </w:rPr>
        <w:t>сотрудников Администрации</w:t>
      </w:r>
      <w:r w:rsidR="00F32F33" w:rsidRPr="00767D49">
        <w:rPr>
          <w:rFonts w:ascii="Arial" w:hAnsi="Arial" w:cs="Arial"/>
          <w:sz w:val="24"/>
          <w:szCs w:val="24"/>
        </w:rPr>
        <w:t xml:space="preserve"> </w:t>
      </w:r>
      <w:r w:rsidRPr="00767D49">
        <w:rPr>
          <w:rFonts w:ascii="Arial" w:eastAsia="Times New Roman" w:hAnsi="Arial" w:cs="Arial"/>
          <w:bCs/>
          <w:sz w:val="24"/>
          <w:szCs w:val="24"/>
        </w:rPr>
        <w:t xml:space="preserve"> в следующих случаях</w:t>
      </w:r>
      <w:r w:rsidR="005E23D2" w:rsidRPr="00767D49">
        <w:rPr>
          <w:rFonts w:ascii="Arial" w:eastAsia="Times New Roman" w:hAnsi="Arial" w:cs="Arial"/>
          <w:bCs/>
          <w:sz w:val="24"/>
          <w:szCs w:val="24"/>
        </w:rPr>
        <w:t xml:space="preserve">, </w:t>
      </w:r>
      <w:r w:rsidR="005E23D2" w:rsidRPr="00767D49">
        <w:rPr>
          <w:rFonts w:ascii="Arial" w:hAnsi="Arial" w:cs="Arial"/>
          <w:sz w:val="24"/>
          <w:szCs w:val="24"/>
        </w:rPr>
        <w:t xml:space="preserve">установленных </w:t>
      </w:r>
      <w:hyperlink r:id="rId12" w:history="1">
        <w:r w:rsidR="005E23D2" w:rsidRPr="00767D49">
          <w:rPr>
            <w:rFonts w:ascii="Arial" w:hAnsi="Arial" w:cs="Arial"/>
            <w:sz w:val="24"/>
            <w:szCs w:val="24"/>
          </w:rPr>
          <w:t>п. 16</w:t>
        </w:r>
      </w:hyperlink>
      <w:r w:rsidR="005E23D2" w:rsidRPr="00767D49">
        <w:rPr>
          <w:rFonts w:ascii="Arial" w:hAnsi="Arial" w:cs="Arial"/>
          <w:sz w:val="24"/>
          <w:szCs w:val="24"/>
        </w:rPr>
        <w:t xml:space="preserve"> Правил </w:t>
      </w:r>
      <w:proofErr w:type="gramStart"/>
      <w:r w:rsidR="005E23D2" w:rsidRPr="00767D49">
        <w:rPr>
          <w:rFonts w:ascii="Arial" w:hAnsi="Arial" w:cs="Arial"/>
          <w:sz w:val="24"/>
          <w:szCs w:val="24"/>
        </w:rPr>
        <w:t>обучения по охране</w:t>
      </w:r>
      <w:proofErr w:type="gramEnd"/>
      <w:r w:rsidR="005E23D2" w:rsidRPr="00767D49">
        <w:rPr>
          <w:rFonts w:ascii="Arial" w:hAnsi="Arial" w:cs="Arial"/>
          <w:sz w:val="24"/>
          <w:szCs w:val="24"/>
        </w:rPr>
        <w:t xml:space="preserve"> труда</w:t>
      </w:r>
      <w:r w:rsidR="00F32F33" w:rsidRPr="00767D49">
        <w:rPr>
          <w:rFonts w:ascii="Arial" w:hAnsi="Arial" w:cs="Arial"/>
          <w:sz w:val="24"/>
          <w:szCs w:val="24"/>
        </w:rPr>
        <w:t>:</w:t>
      </w:r>
    </w:p>
    <w:p w:rsidR="00F32F33" w:rsidRPr="00767D49" w:rsidRDefault="00F32F33" w:rsidP="00767D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а) изменениями в эксплуатации оборудования, технологических процессах, использовании сырья и материалов, влияющими на безопасность труда;</w:t>
      </w:r>
    </w:p>
    <w:p w:rsidR="00F32F33" w:rsidRPr="00767D49" w:rsidRDefault="00F32F33" w:rsidP="00767D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б) изменениями должностных (функциональных) обязанностей </w:t>
      </w:r>
      <w:r w:rsidR="003E0E84" w:rsidRPr="00767D49">
        <w:rPr>
          <w:rFonts w:ascii="Arial" w:hAnsi="Arial" w:cs="Arial"/>
          <w:sz w:val="24"/>
          <w:szCs w:val="24"/>
        </w:rPr>
        <w:t>сотрудников</w:t>
      </w:r>
      <w:r w:rsidRPr="00767D49">
        <w:rPr>
          <w:rFonts w:ascii="Arial" w:hAnsi="Arial" w:cs="Arial"/>
          <w:sz w:val="24"/>
          <w:szCs w:val="24"/>
        </w:rPr>
        <w:t>, непосредственно связанных с осуществлением производственной деятельности, влияющими на безопасность труда;</w:t>
      </w:r>
    </w:p>
    <w:p w:rsidR="00F32F33" w:rsidRPr="00767D49" w:rsidRDefault="00F32F33" w:rsidP="00767D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proofErr w:type="gramStart"/>
      <w:r w:rsidRPr="00767D49">
        <w:rPr>
          <w:rFonts w:ascii="Arial" w:hAnsi="Arial" w:cs="Arial"/>
          <w:sz w:val="24"/>
          <w:szCs w:val="24"/>
        </w:rPr>
        <w:t xml:space="preserve">в) изменениями нормативных правовых актов, содержащих государственные нормативные требования охраны труда, затрагивающими непосредственно трудовые функции </w:t>
      </w:r>
      <w:r w:rsidR="003E0E84" w:rsidRPr="00767D49">
        <w:rPr>
          <w:rFonts w:ascii="Arial" w:hAnsi="Arial" w:cs="Arial"/>
          <w:sz w:val="24"/>
          <w:szCs w:val="24"/>
        </w:rPr>
        <w:t>сотрудника</w:t>
      </w:r>
      <w:r w:rsidRPr="00767D49">
        <w:rPr>
          <w:rFonts w:ascii="Arial" w:hAnsi="Arial" w:cs="Arial"/>
          <w:sz w:val="24"/>
          <w:szCs w:val="24"/>
        </w:rPr>
        <w:t xml:space="preserve">, а также изменениями локальных нормативных актов </w:t>
      </w:r>
      <w:r w:rsidR="005E23D2" w:rsidRPr="00767D49">
        <w:rPr>
          <w:rFonts w:ascii="Arial" w:hAnsi="Arial" w:cs="Arial"/>
          <w:sz w:val="24"/>
          <w:szCs w:val="24"/>
        </w:rPr>
        <w:t>Администрации</w:t>
      </w:r>
      <w:r w:rsidRPr="00767D49">
        <w:rPr>
          <w:rFonts w:ascii="Arial" w:hAnsi="Arial" w:cs="Arial"/>
          <w:sz w:val="24"/>
          <w:szCs w:val="24"/>
        </w:rPr>
        <w:t xml:space="preserve">, затрагивающими требования охраны труда в </w:t>
      </w:r>
      <w:r w:rsidR="003E0E84" w:rsidRPr="00767D49">
        <w:rPr>
          <w:rFonts w:ascii="Arial" w:hAnsi="Arial" w:cs="Arial"/>
          <w:sz w:val="24"/>
          <w:szCs w:val="24"/>
        </w:rPr>
        <w:t>Администрации</w:t>
      </w:r>
      <w:r w:rsidRPr="00767D49">
        <w:rPr>
          <w:rFonts w:ascii="Arial" w:hAnsi="Arial" w:cs="Arial"/>
          <w:sz w:val="24"/>
          <w:szCs w:val="24"/>
        </w:rPr>
        <w:t>;</w:t>
      </w:r>
      <w:proofErr w:type="gramEnd"/>
    </w:p>
    <w:p w:rsidR="00F32F33" w:rsidRPr="00767D49" w:rsidRDefault="00F32F33" w:rsidP="00767D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proofErr w:type="gramStart"/>
      <w:r w:rsidRPr="00767D49">
        <w:rPr>
          <w:rFonts w:ascii="Arial" w:hAnsi="Arial" w:cs="Arial"/>
          <w:sz w:val="24"/>
          <w:szCs w:val="24"/>
        </w:rPr>
        <w:t>г) 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соответственно, представляющих угрозу жизни и здоровью работников;</w:t>
      </w:r>
      <w:proofErr w:type="gramEnd"/>
    </w:p>
    <w:p w:rsidR="00F32F33" w:rsidRPr="00767D49" w:rsidRDefault="00F32F33" w:rsidP="00767D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proofErr w:type="spellStart"/>
      <w:r w:rsidRPr="00767D49">
        <w:rPr>
          <w:rFonts w:ascii="Arial" w:hAnsi="Arial" w:cs="Arial"/>
          <w:sz w:val="24"/>
          <w:szCs w:val="24"/>
        </w:rPr>
        <w:t>д</w:t>
      </w:r>
      <w:proofErr w:type="spellEnd"/>
      <w:r w:rsidRPr="00767D49">
        <w:rPr>
          <w:rFonts w:ascii="Arial" w:hAnsi="Arial" w:cs="Arial"/>
          <w:sz w:val="24"/>
          <w:szCs w:val="24"/>
        </w:rPr>
        <w:t>) требованиями должностных лиц федеральной инспекции труда при установлении нарушений требований охраны труда;</w:t>
      </w:r>
    </w:p>
    <w:p w:rsidR="00F32F33" w:rsidRPr="00767D49" w:rsidRDefault="00F32F33" w:rsidP="00767D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е) произошедшими авариями и несчастными случаями на производстве;</w:t>
      </w:r>
    </w:p>
    <w:p w:rsidR="00F32F33" w:rsidRPr="00767D49" w:rsidRDefault="00F32F33" w:rsidP="00767D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ж) перерывом в работе продолжительностью более 60 календарных дней;</w:t>
      </w:r>
    </w:p>
    <w:p w:rsidR="00F32F33" w:rsidRPr="00767D49" w:rsidRDefault="00F32F33" w:rsidP="00767D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proofErr w:type="spellStart"/>
      <w:r w:rsidRPr="00767D49">
        <w:rPr>
          <w:rFonts w:ascii="Arial" w:hAnsi="Arial" w:cs="Arial"/>
          <w:sz w:val="24"/>
          <w:szCs w:val="24"/>
        </w:rPr>
        <w:t>з</w:t>
      </w:r>
      <w:proofErr w:type="spellEnd"/>
      <w:r w:rsidRPr="00767D49">
        <w:rPr>
          <w:rFonts w:ascii="Arial" w:hAnsi="Arial" w:cs="Arial"/>
          <w:sz w:val="24"/>
          <w:szCs w:val="24"/>
        </w:rPr>
        <w:t>) решением работодателя.</w:t>
      </w:r>
    </w:p>
    <w:p w:rsidR="008B45BA" w:rsidRPr="00767D49" w:rsidRDefault="00524A65" w:rsidP="00767D49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hyperlink r:id="rId13" w:history="1">
        <w:r w:rsidR="008B45BA" w:rsidRPr="00767D49">
          <w:rPr>
            <w:rFonts w:ascii="Arial" w:hAnsi="Arial" w:cs="Arial"/>
            <w:sz w:val="24"/>
            <w:szCs w:val="24"/>
          </w:rPr>
          <w:t>Срок</w:t>
        </w:r>
      </w:hyperlink>
      <w:r w:rsidR="008B45BA" w:rsidRPr="00767D49">
        <w:rPr>
          <w:rFonts w:ascii="Arial" w:hAnsi="Arial" w:cs="Arial"/>
          <w:sz w:val="24"/>
          <w:szCs w:val="24"/>
        </w:rPr>
        <w:t xml:space="preserve"> проведения - в течение 20 календарных дней со дня наступления соответствующего события.</w:t>
      </w:r>
    </w:p>
    <w:p w:rsidR="0099232B" w:rsidRPr="00767D49" w:rsidRDefault="0099232B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2.9. Целевой инструктаж по охране труда проводится в случаях, предусмотренных </w:t>
      </w:r>
      <w:hyperlink r:id="rId14" w:history="1">
        <w:r w:rsidRPr="00767D49">
          <w:rPr>
            <w:rFonts w:ascii="Arial" w:hAnsi="Arial" w:cs="Arial"/>
            <w:sz w:val="24"/>
            <w:szCs w:val="24"/>
          </w:rPr>
          <w:t>п. 19</w:t>
        </w:r>
      </w:hyperlink>
      <w:r w:rsidRPr="00767D49">
        <w:rPr>
          <w:rFonts w:ascii="Arial" w:hAnsi="Arial" w:cs="Arial"/>
          <w:sz w:val="24"/>
          <w:szCs w:val="24"/>
        </w:rPr>
        <w:t xml:space="preserve"> Правил </w:t>
      </w:r>
      <w:proofErr w:type="gramStart"/>
      <w:r w:rsidRPr="00767D49">
        <w:rPr>
          <w:rFonts w:ascii="Arial" w:hAnsi="Arial" w:cs="Arial"/>
          <w:sz w:val="24"/>
          <w:szCs w:val="24"/>
        </w:rPr>
        <w:t>обучения по охране</w:t>
      </w:r>
      <w:proofErr w:type="gramEnd"/>
      <w:r w:rsidRPr="00767D49">
        <w:rPr>
          <w:rFonts w:ascii="Arial" w:hAnsi="Arial" w:cs="Arial"/>
          <w:sz w:val="24"/>
          <w:szCs w:val="24"/>
        </w:rPr>
        <w:t xml:space="preserve"> труда.</w:t>
      </w:r>
    </w:p>
    <w:p w:rsidR="0099232B" w:rsidRPr="00767D49" w:rsidRDefault="0099232B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2.10. Инструктажи проходят в устной форме с ис</w:t>
      </w:r>
      <w:r w:rsidR="00DA116B" w:rsidRPr="00767D49">
        <w:rPr>
          <w:rFonts w:ascii="Arial" w:hAnsi="Arial" w:cs="Arial"/>
          <w:sz w:val="24"/>
          <w:szCs w:val="24"/>
        </w:rPr>
        <w:t>пользованием наглядных пособий</w:t>
      </w:r>
      <w:r w:rsidRPr="00767D49">
        <w:rPr>
          <w:rFonts w:ascii="Arial" w:hAnsi="Arial" w:cs="Arial"/>
          <w:sz w:val="24"/>
          <w:szCs w:val="24"/>
        </w:rPr>
        <w:t>.</w:t>
      </w:r>
    </w:p>
    <w:p w:rsidR="0099232B" w:rsidRPr="00767D49" w:rsidRDefault="0099232B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2.11. Инструктажи по охране труда проводит </w:t>
      </w:r>
      <w:r w:rsidR="00C043B2" w:rsidRPr="00767D49">
        <w:rPr>
          <w:rFonts w:ascii="Arial" w:hAnsi="Arial" w:cs="Arial"/>
          <w:sz w:val="24"/>
          <w:szCs w:val="24"/>
        </w:rPr>
        <w:t>специалист</w:t>
      </w:r>
      <w:r w:rsidRPr="00767D49">
        <w:rPr>
          <w:rFonts w:ascii="Arial" w:hAnsi="Arial" w:cs="Arial"/>
          <w:sz w:val="24"/>
          <w:szCs w:val="24"/>
        </w:rPr>
        <w:t xml:space="preserve"> по охране труда или иной сотрудник Администрации, на которого по распоряжению Администрации возложены обязанности по проведению инструктажей по охране труда по соответствующей программе. </w:t>
      </w:r>
    </w:p>
    <w:p w:rsidR="0099232B" w:rsidRPr="00767D49" w:rsidRDefault="0099232B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2.12. Инструктажи по охране труда проводятся в </w:t>
      </w:r>
      <w:hyperlink r:id="rId15" w:history="1">
        <w:r w:rsidRPr="00767D49">
          <w:rPr>
            <w:rFonts w:ascii="Arial" w:hAnsi="Arial" w:cs="Arial"/>
            <w:sz w:val="24"/>
            <w:szCs w:val="24"/>
          </w:rPr>
          <w:t>кабинете</w:t>
        </w:r>
      </w:hyperlink>
      <w:r w:rsidRPr="00767D49">
        <w:rPr>
          <w:rFonts w:ascii="Arial" w:hAnsi="Arial" w:cs="Arial"/>
          <w:sz w:val="24"/>
          <w:szCs w:val="24"/>
        </w:rPr>
        <w:t xml:space="preserve"> </w:t>
      </w:r>
      <w:r w:rsidR="00E339E2" w:rsidRPr="00767D49">
        <w:rPr>
          <w:rFonts w:ascii="Arial" w:hAnsi="Arial" w:cs="Arial"/>
          <w:sz w:val="24"/>
          <w:szCs w:val="24"/>
        </w:rPr>
        <w:t xml:space="preserve">специалиста по </w:t>
      </w:r>
      <w:r w:rsidRPr="00767D49">
        <w:rPr>
          <w:rFonts w:ascii="Arial" w:hAnsi="Arial" w:cs="Arial"/>
          <w:sz w:val="24"/>
          <w:szCs w:val="24"/>
        </w:rPr>
        <w:t>охран</w:t>
      </w:r>
      <w:r w:rsidR="00E339E2" w:rsidRPr="00767D49">
        <w:rPr>
          <w:rFonts w:ascii="Arial" w:hAnsi="Arial" w:cs="Arial"/>
          <w:sz w:val="24"/>
          <w:szCs w:val="24"/>
        </w:rPr>
        <w:t>е</w:t>
      </w:r>
      <w:r w:rsidRPr="00767D49">
        <w:rPr>
          <w:rFonts w:ascii="Arial" w:hAnsi="Arial" w:cs="Arial"/>
          <w:sz w:val="24"/>
          <w:szCs w:val="24"/>
        </w:rPr>
        <w:t xml:space="preserve"> труда, который находится по адресу: 606570, Нижегородская область, </w:t>
      </w:r>
      <w:r w:rsidRPr="00767D49">
        <w:rPr>
          <w:rFonts w:ascii="Arial" w:hAnsi="Arial" w:cs="Arial"/>
          <w:sz w:val="24"/>
          <w:szCs w:val="24"/>
        </w:rPr>
        <w:lastRenderedPageBreak/>
        <w:t>Ковернинский муниципальный округ, р.п. Ковернино, ул. Карла Маркса, д. 4, кабинет 37.</w:t>
      </w:r>
    </w:p>
    <w:p w:rsidR="0099232B" w:rsidRPr="00767D49" w:rsidRDefault="0099232B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2.13. Инструктаж по охране труда </w:t>
      </w:r>
      <w:hyperlink r:id="rId16" w:history="1">
        <w:r w:rsidRPr="00767D49">
          <w:rPr>
            <w:rFonts w:ascii="Arial" w:hAnsi="Arial" w:cs="Arial"/>
            <w:sz w:val="24"/>
            <w:szCs w:val="24"/>
          </w:rPr>
          <w:t>заканчивается</w:t>
        </w:r>
      </w:hyperlink>
      <w:r w:rsidRPr="00767D49">
        <w:rPr>
          <w:rFonts w:ascii="Arial" w:hAnsi="Arial" w:cs="Arial"/>
          <w:sz w:val="24"/>
          <w:szCs w:val="24"/>
        </w:rPr>
        <w:t xml:space="preserve"> проверкой знания требований охраны труда в устной </w:t>
      </w:r>
      <w:hyperlink r:id="rId17" w:history="1">
        <w:r w:rsidRPr="00767D49">
          <w:rPr>
            <w:rFonts w:ascii="Arial" w:hAnsi="Arial" w:cs="Arial"/>
            <w:sz w:val="24"/>
            <w:szCs w:val="24"/>
          </w:rPr>
          <w:t>форме</w:t>
        </w:r>
      </w:hyperlink>
      <w:r w:rsidRPr="00767D49">
        <w:rPr>
          <w:rFonts w:ascii="Arial" w:hAnsi="Arial" w:cs="Arial"/>
          <w:sz w:val="24"/>
          <w:szCs w:val="24"/>
        </w:rPr>
        <w:t>.</w:t>
      </w:r>
    </w:p>
    <w:p w:rsidR="0099232B" w:rsidRPr="00767D49" w:rsidRDefault="0099232B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2.14. Проведенный инструктаж по охране труда </w:t>
      </w:r>
      <w:hyperlink r:id="rId18" w:history="1">
        <w:r w:rsidRPr="00767D49">
          <w:rPr>
            <w:rFonts w:ascii="Arial" w:hAnsi="Arial" w:cs="Arial"/>
            <w:sz w:val="24"/>
            <w:szCs w:val="24"/>
          </w:rPr>
          <w:t>регистрируется</w:t>
        </w:r>
      </w:hyperlink>
      <w:r w:rsidRPr="00767D49">
        <w:rPr>
          <w:rFonts w:ascii="Arial" w:hAnsi="Arial" w:cs="Arial"/>
          <w:sz w:val="24"/>
          <w:szCs w:val="24"/>
        </w:rPr>
        <w:t xml:space="preserve"> в соответствующем журнале непосредственно после проверки знания требований охраны труда. Журналы регистрации  инструктажей по охране труда ведутся в соответствии с </w:t>
      </w:r>
      <w:r w:rsidRPr="00767D49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Правилами </w:t>
      </w:r>
      <w:proofErr w:type="gramStart"/>
      <w:r w:rsidRPr="00767D49">
        <w:rPr>
          <w:rFonts w:ascii="Arial" w:hAnsi="Arial" w:cs="Arial"/>
          <w:color w:val="000000"/>
          <w:sz w:val="24"/>
          <w:szCs w:val="24"/>
          <w:shd w:val="clear" w:color="auto" w:fill="FFFFFF"/>
        </w:rPr>
        <w:t>обучения по охране</w:t>
      </w:r>
      <w:proofErr w:type="gramEnd"/>
      <w:r w:rsidRPr="00767D49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труда и проверки знания требований охраны труда, утверждённых постановлением Правительства Российской Федерации от 24 декабря 2021 г. № 2464.</w:t>
      </w:r>
    </w:p>
    <w:p w:rsidR="009D0E27" w:rsidRPr="00767D49" w:rsidRDefault="009D0E27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D0E27" w:rsidRPr="00767D49" w:rsidRDefault="00EA4F14" w:rsidP="00767D4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67D49">
        <w:rPr>
          <w:rFonts w:ascii="Arial" w:hAnsi="Arial" w:cs="Arial"/>
          <w:b/>
          <w:sz w:val="24"/>
          <w:szCs w:val="24"/>
        </w:rPr>
        <w:t>3</w:t>
      </w:r>
      <w:r w:rsidR="009D0E27" w:rsidRPr="00767D49">
        <w:rPr>
          <w:rFonts w:ascii="Arial" w:hAnsi="Arial" w:cs="Arial"/>
          <w:b/>
          <w:sz w:val="24"/>
          <w:szCs w:val="24"/>
        </w:rPr>
        <w:t xml:space="preserve">. Порядок проведения </w:t>
      </w:r>
      <w:proofErr w:type="gramStart"/>
      <w:r w:rsidR="009D0E27" w:rsidRPr="00767D49">
        <w:rPr>
          <w:rFonts w:ascii="Arial" w:hAnsi="Arial" w:cs="Arial"/>
          <w:b/>
          <w:sz w:val="24"/>
          <w:szCs w:val="24"/>
        </w:rPr>
        <w:t>обучения по оказанию</w:t>
      </w:r>
      <w:proofErr w:type="gramEnd"/>
      <w:r w:rsidR="009D0E27" w:rsidRPr="00767D49">
        <w:rPr>
          <w:rFonts w:ascii="Arial" w:hAnsi="Arial" w:cs="Arial"/>
          <w:b/>
          <w:sz w:val="24"/>
          <w:szCs w:val="24"/>
        </w:rPr>
        <w:t xml:space="preserve"> первой</w:t>
      </w:r>
      <w:r w:rsidR="00D62E4B" w:rsidRPr="00767D49">
        <w:rPr>
          <w:rFonts w:ascii="Arial" w:hAnsi="Arial" w:cs="Arial"/>
          <w:b/>
          <w:sz w:val="24"/>
          <w:szCs w:val="24"/>
        </w:rPr>
        <w:t xml:space="preserve"> </w:t>
      </w:r>
      <w:r w:rsidR="009D0E27" w:rsidRPr="00767D49">
        <w:rPr>
          <w:rFonts w:ascii="Arial" w:hAnsi="Arial" w:cs="Arial"/>
          <w:b/>
          <w:sz w:val="24"/>
          <w:szCs w:val="24"/>
        </w:rPr>
        <w:t>помощи пострадавшим</w:t>
      </w:r>
    </w:p>
    <w:p w:rsidR="009D0E27" w:rsidRPr="00767D49" w:rsidRDefault="009D0E27" w:rsidP="00767D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645C" w:rsidRPr="00767D49" w:rsidRDefault="00EA4F14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3</w:t>
      </w:r>
      <w:r w:rsidR="009D0E27" w:rsidRPr="00767D49">
        <w:rPr>
          <w:rFonts w:ascii="Arial" w:hAnsi="Arial" w:cs="Arial"/>
          <w:sz w:val="24"/>
          <w:szCs w:val="24"/>
        </w:rPr>
        <w:t xml:space="preserve">.1. </w:t>
      </w:r>
      <w:proofErr w:type="gramStart"/>
      <w:r w:rsidR="0031645C" w:rsidRPr="00767D49">
        <w:rPr>
          <w:rFonts w:ascii="Arial" w:hAnsi="Arial" w:cs="Arial"/>
          <w:sz w:val="24"/>
          <w:szCs w:val="24"/>
        </w:rPr>
        <w:t>Обучение по оказанию</w:t>
      </w:r>
      <w:proofErr w:type="gramEnd"/>
      <w:r w:rsidR="0031645C" w:rsidRPr="00767D49">
        <w:rPr>
          <w:rFonts w:ascii="Arial" w:hAnsi="Arial" w:cs="Arial"/>
          <w:sz w:val="24"/>
          <w:szCs w:val="24"/>
        </w:rPr>
        <w:t xml:space="preserve"> первой помощи пострадавшим представляет собой процесс получения сотрудниками знаний, умений и навыков, позволяющих оказывать первую помощь до оказания медицинской помощи </w:t>
      </w:r>
      <w:r w:rsidR="000070F3" w:rsidRPr="00767D49">
        <w:rPr>
          <w:rFonts w:ascii="Arial" w:hAnsi="Arial" w:cs="Arial"/>
          <w:sz w:val="24"/>
          <w:szCs w:val="24"/>
        </w:rPr>
        <w:t>сотрудникам</w:t>
      </w:r>
      <w:r w:rsidR="0031645C" w:rsidRPr="00767D49">
        <w:rPr>
          <w:rFonts w:ascii="Arial" w:hAnsi="Arial" w:cs="Arial"/>
          <w:sz w:val="24"/>
          <w:szCs w:val="24"/>
        </w:rPr>
        <w:t xml:space="preserve"> при несчастных случаях на производстве, травмах, отравлениях и других состояниях и заболеваниях, угрожающих их жизни и здоровью.</w:t>
      </w:r>
    </w:p>
    <w:p w:rsidR="009D0E27" w:rsidRPr="00767D49" w:rsidRDefault="00EA4F14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3</w:t>
      </w:r>
      <w:r w:rsidR="000070F3" w:rsidRPr="00767D49">
        <w:rPr>
          <w:rFonts w:ascii="Arial" w:hAnsi="Arial" w:cs="Arial"/>
          <w:sz w:val="24"/>
          <w:szCs w:val="24"/>
        </w:rPr>
        <w:t xml:space="preserve">.2. </w:t>
      </w:r>
      <w:proofErr w:type="gramStart"/>
      <w:r w:rsidR="009D0E27" w:rsidRPr="00767D49">
        <w:rPr>
          <w:rFonts w:ascii="Arial" w:hAnsi="Arial" w:cs="Arial"/>
          <w:sz w:val="24"/>
          <w:szCs w:val="24"/>
        </w:rPr>
        <w:t>Обучение по оказанию</w:t>
      </w:r>
      <w:proofErr w:type="gramEnd"/>
      <w:r w:rsidR="009D0E27" w:rsidRPr="00767D49">
        <w:rPr>
          <w:rFonts w:ascii="Arial" w:hAnsi="Arial" w:cs="Arial"/>
          <w:sz w:val="24"/>
          <w:szCs w:val="24"/>
        </w:rPr>
        <w:t xml:space="preserve"> первой помощи пострадавшим </w:t>
      </w:r>
      <w:r w:rsidR="000070F3" w:rsidRPr="00767D49">
        <w:rPr>
          <w:rFonts w:ascii="Arial" w:hAnsi="Arial" w:cs="Arial"/>
          <w:sz w:val="24"/>
          <w:szCs w:val="24"/>
        </w:rPr>
        <w:t>проводятся в отношении</w:t>
      </w:r>
      <w:r w:rsidR="009D0E27" w:rsidRPr="00767D49">
        <w:rPr>
          <w:rFonts w:ascii="Arial" w:hAnsi="Arial" w:cs="Arial"/>
          <w:sz w:val="24"/>
          <w:szCs w:val="24"/>
        </w:rPr>
        <w:t xml:space="preserve"> следующи</w:t>
      </w:r>
      <w:r w:rsidR="000070F3" w:rsidRPr="00767D49">
        <w:rPr>
          <w:rFonts w:ascii="Arial" w:hAnsi="Arial" w:cs="Arial"/>
          <w:sz w:val="24"/>
          <w:szCs w:val="24"/>
        </w:rPr>
        <w:t>х</w:t>
      </w:r>
      <w:r w:rsidR="009D0E27" w:rsidRPr="00767D49">
        <w:rPr>
          <w:rFonts w:ascii="Arial" w:hAnsi="Arial" w:cs="Arial"/>
          <w:sz w:val="24"/>
          <w:szCs w:val="24"/>
        </w:rPr>
        <w:t xml:space="preserve"> категори</w:t>
      </w:r>
      <w:r w:rsidR="000070F3" w:rsidRPr="00767D49">
        <w:rPr>
          <w:rFonts w:ascii="Arial" w:hAnsi="Arial" w:cs="Arial"/>
          <w:sz w:val="24"/>
          <w:szCs w:val="24"/>
        </w:rPr>
        <w:t>й</w:t>
      </w:r>
      <w:r w:rsidR="009D0E27" w:rsidRPr="00767D49">
        <w:rPr>
          <w:rFonts w:ascii="Arial" w:hAnsi="Arial" w:cs="Arial"/>
          <w:sz w:val="24"/>
          <w:szCs w:val="24"/>
        </w:rPr>
        <w:t xml:space="preserve"> </w:t>
      </w:r>
      <w:r w:rsidR="000070F3" w:rsidRPr="00767D49">
        <w:rPr>
          <w:rFonts w:ascii="Arial" w:hAnsi="Arial" w:cs="Arial"/>
          <w:sz w:val="24"/>
          <w:szCs w:val="24"/>
        </w:rPr>
        <w:t>сотрудников</w:t>
      </w:r>
      <w:r w:rsidR="009D0E27" w:rsidRPr="00767D49">
        <w:rPr>
          <w:rFonts w:ascii="Arial" w:hAnsi="Arial" w:cs="Arial"/>
          <w:sz w:val="24"/>
          <w:szCs w:val="24"/>
        </w:rPr>
        <w:t>:</w:t>
      </w:r>
    </w:p>
    <w:p w:rsidR="00E339E2" w:rsidRPr="00767D49" w:rsidRDefault="00DD7E4B" w:rsidP="00767D49">
      <w:pPr>
        <w:numPr>
          <w:ilvl w:val="0"/>
          <w:numId w:val="9"/>
        </w:numPr>
        <w:tabs>
          <w:tab w:val="clear" w:pos="540"/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</w:t>
      </w:r>
      <w:r w:rsidR="00C043B2" w:rsidRPr="00767D49">
        <w:rPr>
          <w:rFonts w:ascii="Arial" w:hAnsi="Arial" w:cs="Arial"/>
          <w:sz w:val="24"/>
          <w:szCs w:val="24"/>
        </w:rPr>
        <w:t>специалист</w:t>
      </w:r>
      <w:r w:rsidRPr="00767D49">
        <w:rPr>
          <w:rFonts w:ascii="Arial" w:hAnsi="Arial" w:cs="Arial"/>
          <w:sz w:val="24"/>
          <w:szCs w:val="24"/>
        </w:rPr>
        <w:t xml:space="preserve"> по охране труда</w:t>
      </w:r>
      <w:r w:rsidR="009D0E27" w:rsidRPr="00767D49">
        <w:rPr>
          <w:rFonts w:ascii="Arial" w:hAnsi="Arial" w:cs="Arial"/>
          <w:sz w:val="24"/>
          <w:szCs w:val="24"/>
        </w:rPr>
        <w:t>, на котор</w:t>
      </w:r>
      <w:r w:rsidR="00513B9D" w:rsidRPr="00767D49">
        <w:rPr>
          <w:rFonts w:ascii="Arial" w:hAnsi="Arial" w:cs="Arial"/>
          <w:sz w:val="24"/>
          <w:szCs w:val="24"/>
        </w:rPr>
        <w:t>о</w:t>
      </w:r>
      <w:r w:rsidR="00C043B2" w:rsidRPr="00767D49">
        <w:rPr>
          <w:rFonts w:ascii="Arial" w:hAnsi="Arial" w:cs="Arial"/>
          <w:sz w:val="24"/>
          <w:szCs w:val="24"/>
        </w:rPr>
        <w:t>го</w:t>
      </w:r>
      <w:r w:rsidR="009D0E27" w:rsidRPr="00767D49">
        <w:rPr>
          <w:rFonts w:ascii="Arial" w:hAnsi="Arial" w:cs="Arial"/>
          <w:sz w:val="24"/>
          <w:szCs w:val="24"/>
        </w:rPr>
        <w:t xml:space="preserve"> </w:t>
      </w:r>
      <w:r w:rsidR="00714A5C" w:rsidRPr="00767D49">
        <w:rPr>
          <w:rFonts w:ascii="Arial" w:hAnsi="Arial" w:cs="Arial"/>
          <w:sz w:val="24"/>
          <w:szCs w:val="24"/>
        </w:rPr>
        <w:t>распоряжением Администрации</w:t>
      </w:r>
      <w:r w:rsidR="009D0E27" w:rsidRPr="00767D49">
        <w:rPr>
          <w:rFonts w:ascii="Arial" w:hAnsi="Arial" w:cs="Arial"/>
          <w:sz w:val="24"/>
          <w:szCs w:val="24"/>
        </w:rPr>
        <w:t xml:space="preserve"> возложены обязанности по проведению инструктажа по охране труда, включающего вопросы оказан</w:t>
      </w:r>
      <w:r w:rsidR="00450CE0" w:rsidRPr="00767D49">
        <w:rPr>
          <w:rFonts w:ascii="Arial" w:hAnsi="Arial" w:cs="Arial"/>
          <w:sz w:val="24"/>
          <w:szCs w:val="24"/>
        </w:rPr>
        <w:t>ия первой помощи пострадавшим,</w:t>
      </w:r>
      <w:r w:rsidR="009D0E27" w:rsidRPr="00767D49">
        <w:rPr>
          <w:rFonts w:ascii="Arial" w:hAnsi="Arial" w:cs="Arial"/>
          <w:sz w:val="24"/>
          <w:szCs w:val="24"/>
        </w:rPr>
        <w:t xml:space="preserve"> до допуска их к проведению указанного инструктажа по охране труда</w:t>
      </w:r>
      <w:r w:rsidR="00E339E2" w:rsidRPr="00767D49">
        <w:rPr>
          <w:rFonts w:ascii="Arial" w:hAnsi="Arial" w:cs="Arial"/>
          <w:sz w:val="24"/>
          <w:szCs w:val="24"/>
        </w:rPr>
        <w:t>.</w:t>
      </w:r>
    </w:p>
    <w:p w:rsidR="009D0E27" w:rsidRPr="00767D49" w:rsidRDefault="00EA4F14" w:rsidP="00767D4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3.3.</w:t>
      </w:r>
      <w:r w:rsidR="009D0E27" w:rsidRPr="00767D4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D0E27" w:rsidRPr="00767D49">
        <w:rPr>
          <w:rFonts w:ascii="Arial" w:hAnsi="Arial" w:cs="Arial"/>
          <w:sz w:val="24"/>
          <w:szCs w:val="24"/>
        </w:rPr>
        <w:t>Обучение по оказанию</w:t>
      </w:r>
      <w:proofErr w:type="gramEnd"/>
      <w:r w:rsidR="009D0E27" w:rsidRPr="00767D49">
        <w:rPr>
          <w:rFonts w:ascii="Arial" w:hAnsi="Arial" w:cs="Arial"/>
          <w:sz w:val="24"/>
          <w:szCs w:val="24"/>
        </w:rPr>
        <w:t xml:space="preserve"> первой помощи пострадавшим </w:t>
      </w:r>
      <w:hyperlink r:id="rId19" w:history="1">
        <w:r w:rsidR="005D1D83" w:rsidRPr="00767D49">
          <w:rPr>
            <w:rFonts w:ascii="Arial" w:hAnsi="Arial" w:cs="Arial"/>
            <w:sz w:val="24"/>
            <w:szCs w:val="24"/>
          </w:rPr>
          <w:t>проводит</w:t>
        </w:r>
        <w:r w:rsidR="009D0E27" w:rsidRPr="00767D49">
          <w:rPr>
            <w:rFonts w:ascii="Arial" w:hAnsi="Arial" w:cs="Arial"/>
            <w:sz w:val="24"/>
            <w:szCs w:val="24"/>
          </w:rPr>
          <w:t>ся</w:t>
        </w:r>
      </w:hyperlink>
      <w:r w:rsidR="009D0E27" w:rsidRPr="00767D49">
        <w:rPr>
          <w:rFonts w:ascii="Arial" w:hAnsi="Arial" w:cs="Arial"/>
          <w:sz w:val="24"/>
          <w:szCs w:val="24"/>
        </w:rPr>
        <w:t xml:space="preserve"> </w:t>
      </w:r>
      <w:r w:rsidR="00C865E8" w:rsidRPr="00767D49">
        <w:rPr>
          <w:rFonts w:ascii="Arial" w:hAnsi="Arial" w:cs="Arial"/>
          <w:sz w:val="24"/>
          <w:szCs w:val="24"/>
        </w:rPr>
        <w:t>в организации</w:t>
      </w:r>
      <w:r w:rsidR="009D0E27" w:rsidRPr="00767D49">
        <w:rPr>
          <w:rFonts w:ascii="Arial" w:hAnsi="Arial" w:cs="Arial"/>
          <w:sz w:val="24"/>
          <w:szCs w:val="24"/>
        </w:rPr>
        <w:t>, оказывающ</w:t>
      </w:r>
      <w:r w:rsidR="00C865E8" w:rsidRPr="00767D49">
        <w:rPr>
          <w:rFonts w:ascii="Arial" w:hAnsi="Arial" w:cs="Arial"/>
          <w:sz w:val="24"/>
          <w:szCs w:val="24"/>
        </w:rPr>
        <w:t>ей</w:t>
      </w:r>
      <w:r w:rsidR="009D0E27" w:rsidRPr="00767D49">
        <w:rPr>
          <w:rFonts w:ascii="Arial" w:hAnsi="Arial" w:cs="Arial"/>
          <w:sz w:val="24"/>
          <w:szCs w:val="24"/>
        </w:rPr>
        <w:t xml:space="preserve"> услуги по обучению работодателей и р</w:t>
      </w:r>
      <w:r w:rsidR="00DD7E4B" w:rsidRPr="00767D49">
        <w:rPr>
          <w:rFonts w:ascii="Arial" w:hAnsi="Arial" w:cs="Arial"/>
          <w:sz w:val="24"/>
          <w:szCs w:val="24"/>
        </w:rPr>
        <w:t>аботников вопросам охраны труда</w:t>
      </w:r>
      <w:r w:rsidR="00C865E8" w:rsidRPr="00767D49">
        <w:rPr>
          <w:rFonts w:ascii="Arial" w:hAnsi="Arial" w:cs="Arial"/>
          <w:sz w:val="24"/>
          <w:szCs w:val="24"/>
        </w:rPr>
        <w:t>. Обучающая организация</w:t>
      </w:r>
      <w:r w:rsidR="009D0E27" w:rsidRPr="00767D49">
        <w:rPr>
          <w:rFonts w:ascii="Arial" w:hAnsi="Arial" w:cs="Arial"/>
          <w:sz w:val="24"/>
          <w:szCs w:val="24"/>
        </w:rPr>
        <w:t xml:space="preserve"> </w:t>
      </w:r>
      <w:hyperlink r:id="rId20" w:history="1">
        <w:r w:rsidR="009D0E27" w:rsidRPr="00767D49">
          <w:rPr>
            <w:rFonts w:ascii="Arial" w:hAnsi="Arial" w:cs="Arial"/>
            <w:sz w:val="24"/>
            <w:szCs w:val="24"/>
          </w:rPr>
          <w:t>должна</w:t>
        </w:r>
      </w:hyperlink>
      <w:r w:rsidR="009D0E27" w:rsidRPr="00767D49">
        <w:rPr>
          <w:rFonts w:ascii="Arial" w:hAnsi="Arial" w:cs="Arial"/>
          <w:sz w:val="24"/>
          <w:szCs w:val="24"/>
        </w:rPr>
        <w:t xml:space="preserve"> быть аккредитована и соответствовать требованиям, установленным </w:t>
      </w:r>
      <w:hyperlink r:id="rId21" w:history="1">
        <w:r w:rsidR="00C865E8" w:rsidRPr="00767D49">
          <w:rPr>
            <w:rFonts w:ascii="Arial" w:hAnsi="Arial" w:cs="Arial"/>
            <w:sz w:val="24"/>
            <w:szCs w:val="24"/>
          </w:rPr>
          <w:t>п</w:t>
        </w:r>
        <w:r w:rsidR="009D0E27" w:rsidRPr="00767D49">
          <w:rPr>
            <w:rFonts w:ascii="Arial" w:hAnsi="Arial" w:cs="Arial"/>
            <w:sz w:val="24"/>
            <w:szCs w:val="24"/>
          </w:rPr>
          <w:t>остановлением</w:t>
        </w:r>
      </w:hyperlink>
      <w:r w:rsidR="009D0E27" w:rsidRPr="00767D49">
        <w:rPr>
          <w:rFonts w:ascii="Arial" w:hAnsi="Arial" w:cs="Arial"/>
          <w:sz w:val="24"/>
          <w:szCs w:val="24"/>
        </w:rPr>
        <w:t xml:space="preserve"> Правительства Р</w:t>
      </w:r>
      <w:r w:rsidR="00F3614B" w:rsidRPr="00767D49">
        <w:rPr>
          <w:rFonts w:ascii="Arial" w:hAnsi="Arial" w:cs="Arial"/>
          <w:sz w:val="24"/>
          <w:szCs w:val="24"/>
        </w:rPr>
        <w:t xml:space="preserve">оссийской Федерации от 16 декабря </w:t>
      </w:r>
      <w:r w:rsidR="009D0E27" w:rsidRPr="00767D49">
        <w:rPr>
          <w:rFonts w:ascii="Arial" w:hAnsi="Arial" w:cs="Arial"/>
          <w:sz w:val="24"/>
          <w:szCs w:val="24"/>
        </w:rPr>
        <w:t xml:space="preserve">2021 </w:t>
      </w:r>
      <w:r w:rsidR="00F3614B" w:rsidRPr="00767D49">
        <w:rPr>
          <w:rFonts w:ascii="Arial" w:hAnsi="Arial" w:cs="Arial"/>
          <w:sz w:val="24"/>
          <w:szCs w:val="24"/>
        </w:rPr>
        <w:t xml:space="preserve">г.                    </w:t>
      </w:r>
      <w:r w:rsidR="00C865E8" w:rsidRPr="00767D49">
        <w:rPr>
          <w:rFonts w:ascii="Arial" w:hAnsi="Arial" w:cs="Arial"/>
          <w:sz w:val="24"/>
          <w:szCs w:val="24"/>
        </w:rPr>
        <w:t>№</w:t>
      </w:r>
      <w:r w:rsidR="009D0E27" w:rsidRPr="00767D49">
        <w:rPr>
          <w:rFonts w:ascii="Arial" w:hAnsi="Arial" w:cs="Arial"/>
          <w:sz w:val="24"/>
          <w:szCs w:val="24"/>
        </w:rPr>
        <w:t xml:space="preserve"> 2334.</w:t>
      </w:r>
    </w:p>
    <w:p w:rsidR="009D0E27" w:rsidRPr="00767D49" w:rsidRDefault="00EA4F14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3.4</w:t>
      </w:r>
      <w:r w:rsidR="009D0E27" w:rsidRPr="00767D49">
        <w:rPr>
          <w:rFonts w:ascii="Arial" w:hAnsi="Arial" w:cs="Arial"/>
          <w:sz w:val="24"/>
          <w:szCs w:val="24"/>
        </w:rPr>
        <w:t xml:space="preserve">. Вновь принимаемые на работу работники, а также работники, переводимые на другую работу, </w:t>
      </w:r>
      <w:hyperlink r:id="rId22" w:history="1">
        <w:r w:rsidR="009D0E27" w:rsidRPr="00767D49">
          <w:rPr>
            <w:rFonts w:ascii="Arial" w:hAnsi="Arial" w:cs="Arial"/>
            <w:sz w:val="24"/>
            <w:szCs w:val="24"/>
          </w:rPr>
          <w:t>проходят</w:t>
        </w:r>
      </w:hyperlink>
      <w:r w:rsidR="009D0E27" w:rsidRPr="00767D4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D0E27" w:rsidRPr="00767D49">
        <w:rPr>
          <w:rFonts w:ascii="Arial" w:hAnsi="Arial" w:cs="Arial"/>
          <w:sz w:val="24"/>
          <w:szCs w:val="24"/>
        </w:rPr>
        <w:t>обучение по оказанию</w:t>
      </w:r>
      <w:proofErr w:type="gramEnd"/>
      <w:r w:rsidR="009D0E27" w:rsidRPr="00767D49">
        <w:rPr>
          <w:rFonts w:ascii="Arial" w:hAnsi="Arial" w:cs="Arial"/>
          <w:sz w:val="24"/>
          <w:szCs w:val="24"/>
        </w:rPr>
        <w:t xml:space="preserve"> первой помощи пострадавшим </w:t>
      </w:r>
      <w:r w:rsidR="00DD0EF3" w:rsidRPr="00767D49">
        <w:rPr>
          <w:rFonts w:ascii="Arial" w:hAnsi="Arial" w:cs="Arial"/>
          <w:sz w:val="24"/>
          <w:szCs w:val="24"/>
        </w:rPr>
        <w:t>не позднее 60</w:t>
      </w:r>
      <w:r w:rsidR="009D0E27" w:rsidRPr="00767D49">
        <w:rPr>
          <w:rFonts w:ascii="Arial" w:hAnsi="Arial" w:cs="Arial"/>
          <w:sz w:val="24"/>
          <w:szCs w:val="24"/>
        </w:rPr>
        <w:t xml:space="preserve"> календарных дней после заключения трудового договора или перевода на другую работу соответственно.</w:t>
      </w:r>
    </w:p>
    <w:p w:rsidR="009D0E27" w:rsidRPr="00767D49" w:rsidRDefault="00EA4F14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3.5</w:t>
      </w:r>
      <w:r w:rsidR="009D0E27" w:rsidRPr="00767D49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9D0E27" w:rsidRPr="00767D49">
        <w:rPr>
          <w:rFonts w:ascii="Arial" w:hAnsi="Arial" w:cs="Arial"/>
          <w:sz w:val="24"/>
          <w:szCs w:val="24"/>
        </w:rPr>
        <w:t>Обучение по оказанию</w:t>
      </w:r>
      <w:proofErr w:type="gramEnd"/>
      <w:r w:rsidR="009D0E27" w:rsidRPr="00767D49">
        <w:rPr>
          <w:rFonts w:ascii="Arial" w:hAnsi="Arial" w:cs="Arial"/>
          <w:sz w:val="24"/>
          <w:szCs w:val="24"/>
        </w:rPr>
        <w:t xml:space="preserve"> первой помощи пострадавшим </w:t>
      </w:r>
      <w:hyperlink r:id="rId23" w:history="1">
        <w:r w:rsidR="009D0E27" w:rsidRPr="00767D49">
          <w:rPr>
            <w:rFonts w:ascii="Arial" w:hAnsi="Arial" w:cs="Arial"/>
            <w:sz w:val="24"/>
            <w:szCs w:val="24"/>
          </w:rPr>
          <w:t>проводится</w:t>
        </w:r>
      </w:hyperlink>
      <w:r w:rsidR="009D0E27" w:rsidRPr="00767D49">
        <w:rPr>
          <w:rFonts w:ascii="Arial" w:hAnsi="Arial" w:cs="Arial"/>
          <w:sz w:val="24"/>
          <w:szCs w:val="24"/>
        </w:rPr>
        <w:t xml:space="preserve"> не реже одного раза в 3 года.</w:t>
      </w:r>
    </w:p>
    <w:p w:rsidR="009D0E27" w:rsidRPr="00767D49" w:rsidRDefault="00EA4F14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3.6</w:t>
      </w:r>
      <w:r w:rsidR="009D0E27" w:rsidRPr="00767D49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9D0E27" w:rsidRPr="00767D49">
        <w:rPr>
          <w:rFonts w:ascii="Arial" w:hAnsi="Arial" w:cs="Arial"/>
          <w:sz w:val="24"/>
          <w:szCs w:val="24"/>
        </w:rPr>
        <w:t>Обучение по оказанию</w:t>
      </w:r>
      <w:proofErr w:type="gramEnd"/>
      <w:r w:rsidR="009D0E27" w:rsidRPr="00767D49">
        <w:rPr>
          <w:rFonts w:ascii="Arial" w:hAnsi="Arial" w:cs="Arial"/>
          <w:sz w:val="24"/>
          <w:szCs w:val="24"/>
        </w:rPr>
        <w:t xml:space="preserve"> первой помощи пострадавшим </w:t>
      </w:r>
      <w:hyperlink r:id="rId24" w:history="1">
        <w:r w:rsidR="009D0E27" w:rsidRPr="00767D49">
          <w:rPr>
            <w:rFonts w:ascii="Arial" w:hAnsi="Arial" w:cs="Arial"/>
            <w:sz w:val="24"/>
            <w:szCs w:val="24"/>
          </w:rPr>
          <w:t>заканчивается</w:t>
        </w:r>
      </w:hyperlink>
      <w:r w:rsidR="009D0E27" w:rsidRPr="00767D49">
        <w:rPr>
          <w:rFonts w:ascii="Arial" w:hAnsi="Arial" w:cs="Arial"/>
          <w:sz w:val="24"/>
          <w:szCs w:val="24"/>
        </w:rPr>
        <w:t xml:space="preserve"> проверкой знания требований охраны труда по соответствующим вопросам. Результаты проверки оформляются протоколом.</w:t>
      </w:r>
    </w:p>
    <w:p w:rsidR="009D0E27" w:rsidRPr="00767D49" w:rsidRDefault="009D0E27" w:rsidP="00767D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0E27" w:rsidRPr="00767D49" w:rsidRDefault="00EA4F14" w:rsidP="00767D4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67D49">
        <w:rPr>
          <w:rFonts w:ascii="Arial" w:hAnsi="Arial" w:cs="Arial"/>
          <w:b/>
          <w:sz w:val="24"/>
          <w:szCs w:val="24"/>
        </w:rPr>
        <w:t>4</w:t>
      </w:r>
      <w:r w:rsidR="009D0E27" w:rsidRPr="00767D49">
        <w:rPr>
          <w:rFonts w:ascii="Arial" w:hAnsi="Arial" w:cs="Arial"/>
          <w:b/>
          <w:sz w:val="24"/>
          <w:szCs w:val="24"/>
        </w:rPr>
        <w:t xml:space="preserve">. Порядок проведения </w:t>
      </w:r>
      <w:proofErr w:type="gramStart"/>
      <w:r w:rsidR="009D0E27" w:rsidRPr="00767D49">
        <w:rPr>
          <w:rFonts w:ascii="Arial" w:hAnsi="Arial" w:cs="Arial"/>
          <w:b/>
          <w:sz w:val="24"/>
          <w:szCs w:val="24"/>
        </w:rPr>
        <w:t>обучения</w:t>
      </w:r>
      <w:r w:rsidR="000951F5" w:rsidRPr="00767D49">
        <w:rPr>
          <w:rFonts w:ascii="Arial" w:hAnsi="Arial" w:cs="Arial"/>
          <w:b/>
          <w:sz w:val="24"/>
          <w:szCs w:val="24"/>
        </w:rPr>
        <w:t xml:space="preserve"> </w:t>
      </w:r>
      <w:r w:rsidR="009D0E27" w:rsidRPr="00767D49">
        <w:rPr>
          <w:rFonts w:ascii="Arial" w:hAnsi="Arial" w:cs="Arial"/>
          <w:b/>
          <w:sz w:val="24"/>
          <w:szCs w:val="24"/>
        </w:rPr>
        <w:t>по использованию</w:t>
      </w:r>
      <w:proofErr w:type="gramEnd"/>
      <w:r w:rsidR="009D0E27" w:rsidRPr="00767D49">
        <w:rPr>
          <w:rFonts w:ascii="Arial" w:hAnsi="Arial" w:cs="Arial"/>
          <w:b/>
          <w:sz w:val="24"/>
          <w:szCs w:val="24"/>
        </w:rPr>
        <w:t xml:space="preserve"> (применению) СИЗ</w:t>
      </w:r>
    </w:p>
    <w:p w:rsidR="009D0E27" w:rsidRPr="00767D49" w:rsidRDefault="009D0E27" w:rsidP="00767D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F3124" w:rsidRPr="00767D49" w:rsidRDefault="00EA4F14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4</w:t>
      </w:r>
      <w:r w:rsidR="009D0E27" w:rsidRPr="00767D49">
        <w:rPr>
          <w:rFonts w:ascii="Arial" w:hAnsi="Arial" w:cs="Arial"/>
          <w:sz w:val="24"/>
          <w:szCs w:val="24"/>
        </w:rPr>
        <w:t xml:space="preserve">.1. Обучению по использованию (применению) </w:t>
      </w:r>
      <w:proofErr w:type="gramStart"/>
      <w:r w:rsidR="009D0E27" w:rsidRPr="00767D49">
        <w:rPr>
          <w:rFonts w:ascii="Arial" w:hAnsi="Arial" w:cs="Arial"/>
          <w:sz w:val="24"/>
          <w:szCs w:val="24"/>
        </w:rPr>
        <w:t>СИЗ</w:t>
      </w:r>
      <w:proofErr w:type="gramEnd"/>
      <w:r w:rsidR="009D0E27" w:rsidRPr="00767D49">
        <w:rPr>
          <w:rFonts w:ascii="Arial" w:hAnsi="Arial" w:cs="Arial"/>
          <w:sz w:val="24"/>
          <w:szCs w:val="24"/>
        </w:rPr>
        <w:t xml:space="preserve"> </w:t>
      </w:r>
      <w:hyperlink r:id="rId25" w:history="1">
        <w:r w:rsidR="009D0E27" w:rsidRPr="00767D49">
          <w:rPr>
            <w:rFonts w:ascii="Arial" w:hAnsi="Arial" w:cs="Arial"/>
            <w:sz w:val="24"/>
            <w:szCs w:val="24"/>
          </w:rPr>
          <w:t>подлежат</w:t>
        </w:r>
      </w:hyperlink>
      <w:r w:rsidR="00EF3124" w:rsidRPr="00767D49">
        <w:rPr>
          <w:rFonts w:ascii="Arial" w:hAnsi="Arial" w:cs="Arial"/>
          <w:sz w:val="24"/>
          <w:szCs w:val="24"/>
        </w:rPr>
        <w:t>:</w:t>
      </w:r>
    </w:p>
    <w:p w:rsidR="001A6D46" w:rsidRPr="00767D49" w:rsidRDefault="00EF3124" w:rsidP="00767D49">
      <w:pPr>
        <w:numPr>
          <w:ilvl w:val="0"/>
          <w:numId w:val="9"/>
        </w:numPr>
        <w:tabs>
          <w:tab w:val="clear" w:pos="540"/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</w:t>
      </w:r>
      <w:r w:rsidR="00450CE0" w:rsidRPr="00767D49">
        <w:rPr>
          <w:rFonts w:ascii="Arial" w:hAnsi="Arial" w:cs="Arial"/>
          <w:sz w:val="24"/>
          <w:szCs w:val="24"/>
        </w:rPr>
        <w:t>специалист</w:t>
      </w:r>
      <w:r w:rsidRPr="00767D49">
        <w:rPr>
          <w:rFonts w:ascii="Arial" w:hAnsi="Arial" w:cs="Arial"/>
          <w:sz w:val="24"/>
          <w:szCs w:val="24"/>
        </w:rPr>
        <w:t xml:space="preserve"> по охране труда, на которо</w:t>
      </w:r>
      <w:r w:rsidR="00450CE0" w:rsidRPr="00767D49">
        <w:rPr>
          <w:rFonts w:ascii="Arial" w:hAnsi="Arial" w:cs="Arial"/>
          <w:sz w:val="24"/>
          <w:szCs w:val="24"/>
        </w:rPr>
        <w:t>го</w:t>
      </w:r>
      <w:r w:rsidRPr="00767D49">
        <w:rPr>
          <w:rFonts w:ascii="Arial" w:hAnsi="Arial" w:cs="Arial"/>
          <w:sz w:val="24"/>
          <w:szCs w:val="24"/>
        </w:rPr>
        <w:t xml:space="preserve"> распоряжением Администрации возложены обязанности по проведению инструктажа по охране труда</w:t>
      </w:r>
      <w:r w:rsidR="001A6D46" w:rsidRPr="00767D49">
        <w:rPr>
          <w:rFonts w:ascii="Arial" w:hAnsi="Arial" w:cs="Arial"/>
          <w:sz w:val="24"/>
          <w:szCs w:val="24"/>
        </w:rPr>
        <w:t>.</w:t>
      </w:r>
    </w:p>
    <w:p w:rsidR="009D0E27" w:rsidRPr="00767D49" w:rsidRDefault="00EA4F14" w:rsidP="00767D4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4</w:t>
      </w:r>
      <w:r w:rsidR="009D0E27" w:rsidRPr="00767D49">
        <w:rPr>
          <w:rFonts w:ascii="Arial" w:hAnsi="Arial" w:cs="Arial"/>
          <w:sz w:val="24"/>
          <w:szCs w:val="24"/>
        </w:rPr>
        <w:t>.2. Обучение по</w:t>
      </w:r>
      <w:r w:rsidR="00EF3124" w:rsidRPr="00767D49">
        <w:rPr>
          <w:rFonts w:ascii="Arial" w:hAnsi="Arial" w:cs="Arial"/>
          <w:sz w:val="24"/>
          <w:szCs w:val="24"/>
        </w:rPr>
        <w:t xml:space="preserve"> использованию (применению) </w:t>
      </w:r>
      <w:proofErr w:type="gramStart"/>
      <w:r w:rsidR="00EF3124" w:rsidRPr="00767D49">
        <w:rPr>
          <w:rFonts w:ascii="Arial" w:hAnsi="Arial" w:cs="Arial"/>
          <w:sz w:val="24"/>
          <w:szCs w:val="24"/>
        </w:rPr>
        <w:t>СИЗ</w:t>
      </w:r>
      <w:proofErr w:type="gramEnd"/>
      <w:r w:rsidR="009D0E27" w:rsidRPr="00767D49">
        <w:rPr>
          <w:rFonts w:ascii="Arial" w:hAnsi="Arial" w:cs="Arial"/>
          <w:sz w:val="24"/>
          <w:szCs w:val="24"/>
        </w:rPr>
        <w:t xml:space="preserve"> </w:t>
      </w:r>
      <w:hyperlink r:id="rId26" w:history="1">
        <w:r w:rsidR="00EF3124" w:rsidRPr="00767D49">
          <w:rPr>
            <w:rFonts w:ascii="Arial" w:hAnsi="Arial" w:cs="Arial"/>
            <w:sz w:val="24"/>
            <w:szCs w:val="24"/>
          </w:rPr>
          <w:t>проводит</w:t>
        </w:r>
        <w:r w:rsidR="009D0E27" w:rsidRPr="00767D49">
          <w:rPr>
            <w:rFonts w:ascii="Arial" w:hAnsi="Arial" w:cs="Arial"/>
            <w:sz w:val="24"/>
            <w:szCs w:val="24"/>
          </w:rPr>
          <w:t>ся</w:t>
        </w:r>
      </w:hyperlink>
      <w:r w:rsidR="00FA55C1" w:rsidRPr="00767D49">
        <w:rPr>
          <w:rFonts w:ascii="Arial" w:hAnsi="Arial" w:cs="Arial"/>
          <w:sz w:val="24"/>
          <w:szCs w:val="24"/>
        </w:rPr>
        <w:t xml:space="preserve"> в обучающей организации</w:t>
      </w:r>
      <w:r w:rsidR="009D0E27" w:rsidRPr="00767D49">
        <w:rPr>
          <w:rFonts w:ascii="Arial" w:hAnsi="Arial" w:cs="Arial"/>
          <w:sz w:val="24"/>
          <w:szCs w:val="24"/>
        </w:rPr>
        <w:t>. Обучающая организация</w:t>
      </w:r>
      <w:r w:rsidR="00FA55C1" w:rsidRPr="00767D49">
        <w:rPr>
          <w:rFonts w:ascii="Arial" w:hAnsi="Arial" w:cs="Arial"/>
          <w:sz w:val="24"/>
          <w:szCs w:val="24"/>
        </w:rPr>
        <w:t xml:space="preserve"> </w:t>
      </w:r>
      <w:hyperlink r:id="rId27" w:history="1">
        <w:r w:rsidR="009D0E27" w:rsidRPr="00767D49">
          <w:rPr>
            <w:rFonts w:ascii="Arial" w:hAnsi="Arial" w:cs="Arial"/>
            <w:sz w:val="24"/>
            <w:szCs w:val="24"/>
          </w:rPr>
          <w:t>должна</w:t>
        </w:r>
      </w:hyperlink>
      <w:r w:rsidR="009D0E27" w:rsidRPr="00767D49">
        <w:rPr>
          <w:rFonts w:ascii="Arial" w:hAnsi="Arial" w:cs="Arial"/>
          <w:sz w:val="24"/>
          <w:szCs w:val="24"/>
        </w:rPr>
        <w:t xml:space="preserve"> быть аккредитована и соответствовать требованиям, установленным </w:t>
      </w:r>
      <w:hyperlink r:id="rId28" w:history="1">
        <w:r w:rsidR="009D0E27" w:rsidRPr="00767D49">
          <w:rPr>
            <w:rFonts w:ascii="Arial" w:hAnsi="Arial" w:cs="Arial"/>
            <w:sz w:val="24"/>
            <w:szCs w:val="24"/>
          </w:rPr>
          <w:t>Постановлением</w:t>
        </w:r>
      </w:hyperlink>
      <w:r w:rsidR="009D0E27" w:rsidRPr="00767D49">
        <w:rPr>
          <w:rFonts w:ascii="Arial" w:hAnsi="Arial" w:cs="Arial"/>
          <w:sz w:val="24"/>
          <w:szCs w:val="24"/>
        </w:rPr>
        <w:t xml:space="preserve"> Правительства РФ от 16.12.2021 </w:t>
      </w:r>
      <w:r w:rsidR="00FA55C1" w:rsidRPr="00767D49">
        <w:rPr>
          <w:rFonts w:ascii="Arial" w:hAnsi="Arial" w:cs="Arial"/>
          <w:sz w:val="24"/>
          <w:szCs w:val="24"/>
        </w:rPr>
        <w:t>№</w:t>
      </w:r>
      <w:r w:rsidR="009D0E27" w:rsidRPr="00767D49">
        <w:rPr>
          <w:rFonts w:ascii="Arial" w:hAnsi="Arial" w:cs="Arial"/>
          <w:sz w:val="24"/>
          <w:szCs w:val="24"/>
        </w:rPr>
        <w:t xml:space="preserve"> 2334.</w:t>
      </w:r>
    </w:p>
    <w:p w:rsidR="009D0E27" w:rsidRPr="00767D49" w:rsidRDefault="00EA4F14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4</w:t>
      </w:r>
      <w:r w:rsidR="009D0E27" w:rsidRPr="00767D49">
        <w:rPr>
          <w:rFonts w:ascii="Arial" w:hAnsi="Arial" w:cs="Arial"/>
          <w:sz w:val="24"/>
          <w:szCs w:val="24"/>
        </w:rPr>
        <w:t>.</w:t>
      </w:r>
      <w:r w:rsidR="00DD0EF3" w:rsidRPr="00767D49">
        <w:rPr>
          <w:rFonts w:ascii="Arial" w:hAnsi="Arial" w:cs="Arial"/>
          <w:sz w:val="24"/>
          <w:szCs w:val="24"/>
        </w:rPr>
        <w:t>3</w:t>
      </w:r>
      <w:r w:rsidR="009D0E27" w:rsidRPr="00767D49">
        <w:rPr>
          <w:rFonts w:ascii="Arial" w:hAnsi="Arial" w:cs="Arial"/>
          <w:sz w:val="24"/>
          <w:szCs w:val="24"/>
        </w:rPr>
        <w:t xml:space="preserve">. Вновь принимаемые на работу работники, а также работники, переводимые на другую работу, </w:t>
      </w:r>
      <w:hyperlink r:id="rId29" w:history="1">
        <w:r w:rsidR="009D0E27" w:rsidRPr="00767D49">
          <w:rPr>
            <w:rFonts w:ascii="Arial" w:hAnsi="Arial" w:cs="Arial"/>
            <w:sz w:val="24"/>
            <w:szCs w:val="24"/>
          </w:rPr>
          <w:t>проходят</w:t>
        </w:r>
      </w:hyperlink>
      <w:r w:rsidR="009D0E27" w:rsidRPr="00767D49">
        <w:rPr>
          <w:rFonts w:ascii="Arial" w:hAnsi="Arial" w:cs="Arial"/>
          <w:sz w:val="24"/>
          <w:szCs w:val="24"/>
        </w:rPr>
        <w:t xml:space="preserve"> обучение по использованию (применению) </w:t>
      </w:r>
      <w:proofErr w:type="gramStart"/>
      <w:r w:rsidR="009D0E27" w:rsidRPr="00767D49">
        <w:rPr>
          <w:rFonts w:ascii="Arial" w:hAnsi="Arial" w:cs="Arial"/>
          <w:sz w:val="24"/>
          <w:szCs w:val="24"/>
        </w:rPr>
        <w:t>СИЗ</w:t>
      </w:r>
      <w:proofErr w:type="gramEnd"/>
      <w:r w:rsidR="009D0E27" w:rsidRPr="00767D49">
        <w:rPr>
          <w:rFonts w:ascii="Arial" w:hAnsi="Arial" w:cs="Arial"/>
          <w:sz w:val="24"/>
          <w:szCs w:val="24"/>
        </w:rPr>
        <w:t xml:space="preserve"> </w:t>
      </w:r>
      <w:r w:rsidR="00DD0EF3" w:rsidRPr="00767D49">
        <w:rPr>
          <w:rFonts w:ascii="Arial" w:hAnsi="Arial" w:cs="Arial"/>
          <w:sz w:val="24"/>
          <w:szCs w:val="24"/>
        </w:rPr>
        <w:t xml:space="preserve">не позднее 60 календарных </w:t>
      </w:r>
      <w:r w:rsidR="009D0E27" w:rsidRPr="00767D49">
        <w:rPr>
          <w:rFonts w:ascii="Arial" w:hAnsi="Arial" w:cs="Arial"/>
          <w:sz w:val="24"/>
          <w:szCs w:val="24"/>
        </w:rPr>
        <w:t>дней после заключения трудового договора или перевода на другую работу соответственно.</w:t>
      </w:r>
    </w:p>
    <w:p w:rsidR="009D0E27" w:rsidRPr="00767D49" w:rsidRDefault="00EA4F14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4</w:t>
      </w:r>
      <w:r w:rsidR="009D0E27" w:rsidRPr="00767D49">
        <w:rPr>
          <w:rFonts w:ascii="Arial" w:hAnsi="Arial" w:cs="Arial"/>
          <w:sz w:val="24"/>
          <w:szCs w:val="24"/>
        </w:rPr>
        <w:t>.</w:t>
      </w:r>
      <w:r w:rsidR="009C1C38" w:rsidRPr="00767D49">
        <w:rPr>
          <w:rFonts w:ascii="Arial" w:hAnsi="Arial" w:cs="Arial"/>
          <w:sz w:val="24"/>
          <w:szCs w:val="24"/>
        </w:rPr>
        <w:t>4</w:t>
      </w:r>
      <w:r w:rsidR="009D0E27" w:rsidRPr="00767D49">
        <w:rPr>
          <w:rFonts w:ascii="Arial" w:hAnsi="Arial" w:cs="Arial"/>
          <w:sz w:val="24"/>
          <w:szCs w:val="24"/>
        </w:rPr>
        <w:t xml:space="preserve">. Обучение по использованию (применению) </w:t>
      </w:r>
      <w:proofErr w:type="gramStart"/>
      <w:r w:rsidR="009D0E27" w:rsidRPr="00767D49">
        <w:rPr>
          <w:rFonts w:ascii="Arial" w:hAnsi="Arial" w:cs="Arial"/>
          <w:sz w:val="24"/>
          <w:szCs w:val="24"/>
        </w:rPr>
        <w:t>СИЗ</w:t>
      </w:r>
      <w:proofErr w:type="gramEnd"/>
      <w:r w:rsidR="009D0E27" w:rsidRPr="00767D49">
        <w:rPr>
          <w:rFonts w:ascii="Arial" w:hAnsi="Arial" w:cs="Arial"/>
          <w:sz w:val="24"/>
          <w:szCs w:val="24"/>
        </w:rPr>
        <w:t xml:space="preserve"> </w:t>
      </w:r>
      <w:hyperlink r:id="rId30" w:history="1">
        <w:r w:rsidR="009D0E27" w:rsidRPr="00767D49">
          <w:rPr>
            <w:rFonts w:ascii="Arial" w:hAnsi="Arial" w:cs="Arial"/>
            <w:sz w:val="24"/>
            <w:szCs w:val="24"/>
          </w:rPr>
          <w:t>проводится</w:t>
        </w:r>
      </w:hyperlink>
      <w:r w:rsidR="009D0E27" w:rsidRPr="00767D49">
        <w:rPr>
          <w:rFonts w:ascii="Arial" w:hAnsi="Arial" w:cs="Arial"/>
          <w:sz w:val="24"/>
          <w:szCs w:val="24"/>
        </w:rPr>
        <w:t xml:space="preserve"> не реже одного раза </w:t>
      </w:r>
      <w:r w:rsidR="00BD3D21" w:rsidRPr="00767D49">
        <w:rPr>
          <w:rFonts w:ascii="Arial" w:hAnsi="Arial" w:cs="Arial"/>
          <w:sz w:val="24"/>
          <w:szCs w:val="24"/>
        </w:rPr>
        <w:t xml:space="preserve">                            </w:t>
      </w:r>
      <w:r w:rsidR="009D0E27" w:rsidRPr="00767D49">
        <w:rPr>
          <w:rFonts w:ascii="Arial" w:hAnsi="Arial" w:cs="Arial"/>
          <w:sz w:val="24"/>
          <w:szCs w:val="24"/>
        </w:rPr>
        <w:t>в 3 года.</w:t>
      </w:r>
    </w:p>
    <w:p w:rsidR="009D0E27" w:rsidRPr="00767D49" w:rsidRDefault="00EA4F14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lastRenderedPageBreak/>
        <w:t>4</w:t>
      </w:r>
      <w:r w:rsidR="009D0E27" w:rsidRPr="00767D49">
        <w:rPr>
          <w:rFonts w:ascii="Arial" w:hAnsi="Arial" w:cs="Arial"/>
          <w:sz w:val="24"/>
          <w:szCs w:val="24"/>
        </w:rPr>
        <w:t>.</w:t>
      </w:r>
      <w:r w:rsidR="009C1C38" w:rsidRPr="00767D49">
        <w:rPr>
          <w:rFonts w:ascii="Arial" w:hAnsi="Arial" w:cs="Arial"/>
          <w:sz w:val="24"/>
          <w:szCs w:val="24"/>
        </w:rPr>
        <w:t>5</w:t>
      </w:r>
      <w:r w:rsidR="009D0E27" w:rsidRPr="00767D49">
        <w:rPr>
          <w:rFonts w:ascii="Arial" w:hAnsi="Arial" w:cs="Arial"/>
          <w:sz w:val="24"/>
          <w:szCs w:val="24"/>
        </w:rPr>
        <w:t xml:space="preserve">. Обучение по использованию (применению) </w:t>
      </w:r>
      <w:proofErr w:type="gramStart"/>
      <w:r w:rsidR="009D0E27" w:rsidRPr="00767D49">
        <w:rPr>
          <w:rFonts w:ascii="Arial" w:hAnsi="Arial" w:cs="Arial"/>
          <w:sz w:val="24"/>
          <w:szCs w:val="24"/>
        </w:rPr>
        <w:t>СИЗ</w:t>
      </w:r>
      <w:proofErr w:type="gramEnd"/>
      <w:r w:rsidR="009D0E27" w:rsidRPr="00767D49">
        <w:rPr>
          <w:rFonts w:ascii="Arial" w:hAnsi="Arial" w:cs="Arial"/>
          <w:sz w:val="24"/>
          <w:szCs w:val="24"/>
        </w:rPr>
        <w:t xml:space="preserve"> </w:t>
      </w:r>
      <w:hyperlink r:id="rId31" w:history="1">
        <w:r w:rsidR="009D0E27" w:rsidRPr="00767D49">
          <w:rPr>
            <w:rFonts w:ascii="Arial" w:hAnsi="Arial" w:cs="Arial"/>
            <w:sz w:val="24"/>
            <w:szCs w:val="24"/>
          </w:rPr>
          <w:t>заканчивается</w:t>
        </w:r>
      </w:hyperlink>
      <w:r w:rsidR="009D0E27" w:rsidRPr="00767D49">
        <w:rPr>
          <w:rFonts w:ascii="Arial" w:hAnsi="Arial" w:cs="Arial"/>
          <w:sz w:val="24"/>
          <w:szCs w:val="24"/>
        </w:rPr>
        <w:t xml:space="preserve"> проверкой знания требований охраны труда по вопросам использования (применения) СИЗ. Результаты проверки оформляются протоколом.</w:t>
      </w:r>
    </w:p>
    <w:p w:rsidR="009D0E27" w:rsidRPr="00767D49" w:rsidRDefault="009D0E27" w:rsidP="00767D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0E27" w:rsidRPr="00767D49" w:rsidRDefault="00EA4F14" w:rsidP="00767D4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67D49">
        <w:rPr>
          <w:rFonts w:ascii="Arial" w:hAnsi="Arial" w:cs="Arial"/>
          <w:b/>
          <w:sz w:val="24"/>
          <w:szCs w:val="24"/>
        </w:rPr>
        <w:t>5</w:t>
      </w:r>
      <w:r w:rsidR="009D0E27" w:rsidRPr="00767D49">
        <w:rPr>
          <w:rFonts w:ascii="Arial" w:hAnsi="Arial" w:cs="Arial"/>
          <w:b/>
          <w:sz w:val="24"/>
          <w:szCs w:val="24"/>
        </w:rPr>
        <w:t>. Порядок проведения обучения требованиям</w:t>
      </w:r>
      <w:r w:rsidR="0090749A" w:rsidRPr="00767D49">
        <w:rPr>
          <w:rFonts w:ascii="Arial" w:hAnsi="Arial" w:cs="Arial"/>
          <w:b/>
          <w:sz w:val="24"/>
          <w:szCs w:val="24"/>
        </w:rPr>
        <w:t xml:space="preserve"> </w:t>
      </w:r>
      <w:r w:rsidR="009D0E27" w:rsidRPr="00767D49">
        <w:rPr>
          <w:rFonts w:ascii="Arial" w:hAnsi="Arial" w:cs="Arial"/>
          <w:b/>
          <w:sz w:val="24"/>
          <w:szCs w:val="24"/>
        </w:rPr>
        <w:t>охраны труда</w:t>
      </w:r>
    </w:p>
    <w:p w:rsidR="009D0E27" w:rsidRPr="00767D49" w:rsidRDefault="009D0E27" w:rsidP="00767D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A6D46" w:rsidRPr="00767D49" w:rsidRDefault="00EA4F14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5</w:t>
      </w:r>
      <w:r w:rsidR="009D0E27" w:rsidRPr="00767D49">
        <w:rPr>
          <w:rFonts w:ascii="Arial" w:hAnsi="Arial" w:cs="Arial"/>
          <w:sz w:val="24"/>
          <w:szCs w:val="24"/>
        </w:rPr>
        <w:t>.1. Обучени</w:t>
      </w:r>
      <w:r w:rsidR="00EC4092" w:rsidRPr="00767D49">
        <w:rPr>
          <w:rFonts w:ascii="Arial" w:hAnsi="Arial" w:cs="Arial"/>
          <w:sz w:val="24"/>
          <w:szCs w:val="24"/>
        </w:rPr>
        <w:t>е</w:t>
      </w:r>
      <w:r w:rsidR="009D0E27" w:rsidRPr="00767D49">
        <w:rPr>
          <w:rFonts w:ascii="Arial" w:hAnsi="Arial" w:cs="Arial"/>
          <w:sz w:val="24"/>
          <w:szCs w:val="24"/>
        </w:rPr>
        <w:t xml:space="preserve"> требованиям охраны труда </w:t>
      </w:r>
      <w:r w:rsidR="00157EDD" w:rsidRPr="00767D49">
        <w:rPr>
          <w:rFonts w:ascii="Arial" w:hAnsi="Arial" w:cs="Arial"/>
          <w:sz w:val="24"/>
          <w:szCs w:val="24"/>
        </w:rPr>
        <w:t xml:space="preserve">проводится в соответствии с Правилами </w:t>
      </w:r>
      <w:proofErr w:type="gramStart"/>
      <w:r w:rsidR="00157EDD" w:rsidRPr="00767D49">
        <w:rPr>
          <w:rFonts w:ascii="Arial" w:hAnsi="Arial" w:cs="Arial"/>
          <w:sz w:val="24"/>
          <w:szCs w:val="24"/>
        </w:rPr>
        <w:t>обучения по охране</w:t>
      </w:r>
      <w:proofErr w:type="gramEnd"/>
      <w:r w:rsidR="00157EDD" w:rsidRPr="00767D49">
        <w:rPr>
          <w:rFonts w:ascii="Arial" w:hAnsi="Arial" w:cs="Arial"/>
          <w:sz w:val="24"/>
          <w:szCs w:val="24"/>
        </w:rPr>
        <w:t xml:space="preserve"> труда. Обучению </w:t>
      </w:r>
      <w:r w:rsidR="009D0E27" w:rsidRPr="00767D49">
        <w:rPr>
          <w:rFonts w:ascii="Arial" w:hAnsi="Arial" w:cs="Arial"/>
          <w:sz w:val="24"/>
          <w:szCs w:val="24"/>
        </w:rPr>
        <w:t xml:space="preserve">подлежат категории работников, перечисленные в </w:t>
      </w:r>
      <w:hyperlink r:id="rId32" w:history="1">
        <w:r w:rsidR="009D0E27" w:rsidRPr="00767D49">
          <w:rPr>
            <w:rFonts w:ascii="Arial" w:hAnsi="Arial" w:cs="Arial"/>
            <w:sz w:val="24"/>
            <w:szCs w:val="24"/>
          </w:rPr>
          <w:t>п. 5</w:t>
        </w:r>
        <w:r w:rsidR="005B6898" w:rsidRPr="00767D49">
          <w:rPr>
            <w:rFonts w:ascii="Arial" w:hAnsi="Arial" w:cs="Arial"/>
            <w:sz w:val="24"/>
            <w:szCs w:val="24"/>
          </w:rPr>
          <w:t>2</w:t>
        </w:r>
      </w:hyperlink>
      <w:r w:rsidR="009D0E27" w:rsidRPr="00767D49">
        <w:rPr>
          <w:rFonts w:ascii="Arial" w:hAnsi="Arial" w:cs="Arial"/>
          <w:sz w:val="24"/>
          <w:szCs w:val="24"/>
        </w:rPr>
        <w:t xml:space="preserve"> Правил </w:t>
      </w:r>
      <w:proofErr w:type="gramStart"/>
      <w:r w:rsidR="009D0E27" w:rsidRPr="00767D49">
        <w:rPr>
          <w:rFonts w:ascii="Arial" w:hAnsi="Arial" w:cs="Arial"/>
          <w:sz w:val="24"/>
          <w:szCs w:val="24"/>
        </w:rPr>
        <w:t>обучения по охране</w:t>
      </w:r>
      <w:proofErr w:type="gramEnd"/>
      <w:r w:rsidR="009D0E27" w:rsidRPr="00767D49">
        <w:rPr>
          <w:rFonts w:ascii="Arial" w:hAnsi="Arial" w:cs="Arial"/>
          <w:sz w:val="24"/>
          <w:szCs w:val="24"/>
        </w:rPr>
        <w:t xml:space="preserve"> труда.</w:t>
      </w:r>
      <w:r w:rsidR="00A626CA" w:rsidRPr="00767D49">
        <w:rPr>
          <w:rFonts w:ascii="Arial" w:hAnsi="Arial" w:cs="Arial"/>
          <w:sz w:val="24"/>
          <w:szCs w:val="24"/>
        </w:rPr>
        <w:t xml:space="preserve"> </w:t>
      </w:r>
    </w:p>
    <w:p w:rsidR="00A626CA" w:rsidRPr="00767D49" w:rsidRDefault="001A6D46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В Администрации о</w:t>
      </w:r>
      <w:r w:rsidR="00A626CA" w:rsidRPr="00767D49">
        <w:rPr>
          <w:rFonts w:ascii="Arial" w:hAnsi="Arial" w:cs="Arial"/>
          <w:sz w:val="24"/>
          <w:szCs w:val="24"/>
        </w:rPr>
        <w:t>бучени</w:t>
      </w:r>
      <w:r w:rsidR="00DB3B66" w:rsidRPr="00767D49">
        <w:rPr>
          <w:rFonts w:ascii="Arial" w:hAnsi="Arial" w:cs="Arial"/>
          <w:sz w:val="24"/>
          <w:szCs w:val="24"/>
        </w:rPr>
        <w:t>ю</w:t>
      </w:r>
      <w:r w:rsidR="00A626CA" w:rsidRPr="00767D49">
        <w:rPr>
          <w:rFonts w:ascii="Arial" w:hAnsi="Arial" w:cs="Arial"/>
          <w:sz w:val="24"/>
          <w:szCs w:val="24"/>
        </w:rPr>
        <w:t xml:space="preserve"> требованиям охраны труда </w:t>
      </w:r>
      <w:r w:rsidR="00DB3B66" w:rsidRPr="00767D49">
        <w:rPr>
          <w:rFonts w:ascii="Arial" w:hAnsi="Arial" w:cs="Arial"/>
          <w:sz w:val="24"/>
          <w:szCs w:val="24"/>
        </w:rPr>
        <w:t>подлежат</w:t>
      </w:r>
      <w:r w:rsidR="00A626CA" w:rsidRPr="00767D49">
        <w:rPr>
          <w:rFonts w:ascii="Arial" w:hAnsi="Arial" w:cs="Arial"/>
          <w:sz w:val="24"/>
          <w:szCs w:val="24"/>
        </w:rPr>
        <w:t>:</w:t>
      </w:r>
    </w:p>
    <w:p w:rsidR="00A626CA" w:rsidRPr="00767D49" w:rsidRDefault="00A626CA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глава местного самоуправления Ковернинского муниципального округа;</w:t>
      </w:r>
    </w:p>
    <w:p w:rsidR="00EC4092" w:rsidRPr="00767D49" w:rsidRDefault="00245D28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</w:t>
      </w:r>
      <w:r w:rsidR="00F73E25" w:rsidRPr="00767D49">
        <w:rPr>
          <w:rFonts w:ascii="Arial" w:hAnsi="Arial" w:cs="Arial"/>
          <w:sz w:val="24"/>
          <w:szCs w:val="24"/>
        </w:rPr>
        <w:t xml:space="preserve">первый </w:t>
      </w:r>
      <w:r w:rsidR="00EC4092" w:rsidRPr="00767D49">
        <w:rPr>
          <w:rFonts w:ascii="Arial" w:hAnsi="Arial" w:cs="Arial"/>
          <w:sz w:val="24"/>
          <w:szCs w:val="24"/>
        </w:rPr>
        <w:t>заместител</w:t>
      </w:r>
      <w:r w:rsidR="00F73E25" w:rsidRPr="00767D49">
        <w:rPr>
          <w:rFonts w:ascii="Arial" w:hAnsi="Arial" w:cs="Arial"/>
          <w:sz w:val="24"/>
          <w:szCs w:val="24"/>
        </w:rPr>
        <w:t>ь</w:t>
      </w:r>
      <w:r w:rsidR="00EC4092" w:rsidRPr="00767D49">
        <w:rPr>
          <w:rFonts w:ascii="Arial" w:hAnsi="Arial" w:cs="Arial"/>
          <w:sz w:val="24"/>
          <w:szCs w:val="24"/>
        </w:rPr>
        <w:t xml:space="preserve"> главы </w:t>
      </w:r>
      <w:r w:rsidR="009C1C38" w:rsidRPr="00767D49">
        <w:rPr>
          <w:rFonts w:ascii="Arial" w:hAnsi="Arial" w:cs="Arial"/>
          <w:sz w:val="24"/>
          <w:szCs w:val="24"/>
        </w:rPr>
        <w:t>администрации</w:t>
      </w:r>
      <w:r w:rsidR="00EC4092" w:rsidRPr="00767D49">
        <w:rPr>
          <w:rFonts w:ascii="Arial" w:hAnsi="Arial" w:cs="Arial"/>
          <w:sz w:val="24"/>
          <w:szCs w:val="24"/>
        </w:rPr>
        <w:t>;</w:t>
      </w:r>
    </w:p>
    <w:p w:rsidR="00F73E25" w:rsidRPr="00767D49" w:rsidRDefault="00F73E25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заместитель главы по строительству и ЖКХ;</w:t>
      </w:r>
    </w:p>
    <w:p w:rsidR="00F73E25" w:rsidRPr="00767D49" w:rsidRDefault="00F73E25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заместитель главы по социальным вопросам;</w:t>
      </w:r>
    </w:p>
    <w:p w:rsidR="004C71A7" w:rsidRPr="00767D49" w:rsidRDefault="00245D28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</w:t>
      </w:r>
      <w:r w:rsidR="004C71A7" w:rsidRPr="00767D49">
        <w:rPr>
          <w:rFonts w:ascii="Arial" w:hAnsi="Arial" w:cs="Arial"/>
          <w:sz w:val="24"/>
          <w:szCs w:val="24"/>
        </w:rPr>
        <w:t>управляющий делами администрации;</w:t>
      </w:r>
    </w:p>
    <w:p w:rsidR="004C71A7" w:rsidRPr="00767D49" w:rsidRDefault="00245D28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</w:t>
      </w:r>
      <w:r w:rsidR="004C71A7" w:rsidRPr="00767D49">
        <w:rPr>
          <w:rFonts w:ascii="Arial" w:hAnsi="Arial" w:cs="Arial"/>
          <w:sz w:val="24"/>
          <w:szCs w:val="24"/>
        </w:rPr>
        <w:t>заведующий организационно-правовым отделом;</w:t>
      </w:r>
    </w:p>
    <w:p w:rsidR="00F274DF" w:rsidRPr="00767D49" w:rsidRDefault="00245D28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</w:t>
      </w:r>
      <w:r w:rsidR="004C71A7" w:rsidRPr="00767D49">
        <w:rPr>
          <w:rFonts w:ascii="Arial" w:hAnsi="Arial" w:cs="Arial"/>
          <w:sz w:val="24"/>
          <w:szCs w:val="24"/>
        </w:rPr>
        <w:t xml:space="preserve">заместитель заведующего </w:t>
      </w:r>
      <w:r w:rsidR="00F274DF" w:rsidRPr="00767D49">
        <w:rPr>
          <w:rFonts w:ascii="Arial" w:hAnsi="Arial" w:cs="Arial"/>
          <w:sz w:val="24"/>
          <w:szCs w:val="24"/>
        </w:rPr>
        <w:t>организационно-правовым отделом;</w:t>
      </w:r>
    </w:p>
    <w:p w:rsidR="00F274DF" w:rsidRPr="00767D49" w:rsidRDefault="00245D28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</w:t>
      </w:r>
      <w:r w:rsidR="00F274DF" w:rsidRPr="00767D49">
        <w:rPr>
          <w:rFonts w:ascii="Arial" w:hAnsi="Arial" w:cs="Arial"/>
          <w:sz w:val="24"/>
          <w:szCs w:val="24"/>
        </w:rPr>
        <w:t>заведующий отделом экономики;</w:t>
      </w:r>
    </w:p>
    <w:p w:rsidR="00F274DF" w:rsidRPr="00767D49" w:rsidRDefault="00245D28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</w:t>
      </w:r>
      <w:r w:rsidR="00F274DF" w:rsidRPr="00767D49">
        <w:rPr>
          <w:rFonts w:ascii="Arial" w:hAnsi="Arial" w:cs="Arial"/>
          <w:sz w:val="24"/>
          <w:szCs w:val="24"/>
        </w:rPr>
        <w:t>заместитель заведующего отделом экономики;</w:t>
      </w:r>
    </w:p>
    <w:p w:rsidR="004C71A7" w:rsidRPr="00767D49" w:rsidRDefault="00245D28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</w:t>
      </w:r>
      <w:r w:rsidR="004C71A7" w:rsidRPr="00767D49">
        <w:rPr>
          <w:rFonts w:ascii="Arial" w:hAnsi="Arial" w:cs="Arial"/>
          <w:sz w:val="24"/>
          <w:szCs w:val="24"/>
        </w:rPr>
        <w:t>заведующий сектором</w:t>
      </w:r>
      <w:r w:rsidR="00882881" w:rsidRPr="00767D49">
        <w:rPr>
          <w:rFonts w:ascii="Arial" w:hAnsi="Arial" w:cs="Arial"/>
          <w:sz w:val="24"/>
          <w:szCs w:val="24"/>
        </w:rPr>
        <w:t xml:space="preserve"> ГО и ЧС</w:t>
      </w:r>
      <w:r w:rsidR="00DF688A" w:rsidRPr="00767D49">
        <w:rPr>
          <w:rFonts w:ascii="Arial" w:hAnsi="Arial" w:cs="Arial"/>
          <w:sz w:val="24"/>
          <w:szCs w:val="24"/>
        </w:rPr>
        <w:t>;</w:t>
      </w:r>
    </w:p>
    <w:p w:rsidR="004C71A7" w:rsidRPr="00767D49" w:rsidRDefault="00245D28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</w:t>
      </w:r>
      <w:r w:rsidR="00DF688A" w:rsidRPr="00767D49">
        <w:rPr>
          <w:rFonts w:ascii="Arial" w:hAnsi="Arial" w:cs="Arial"/>
          <w:sz w:val="24"/>
          <w:szCs w:val="24"/>
        </w:rPr>
        <w:t>заведующий архивным сектором;</w:t>
      </w:r>
    </w:p>
    <w:p w:rsidR="00DF688A" w:rsidRPr="00767D49" w:rsidRDefault="00245D28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</w:t>
      </w:r>
      <w:r w:rsidR="00882881" w:rsidRPr="00767D49">
        <w:rPr>
          <w:rFonts w:ascii="Arial" w:hAnsi="Arial" w:cs="Arial"/>
          <w:sz w:val="24"/>
          <w:szCs w:val="24"/>
        </w:rPr>
        <w:t>начальник отдела</w:t>
      </w:r>
      <w:r w:rsidR="00DF688A" w:rsidRPr="00767D49">
        <w:rPr>
          <w:rFonts w:ascii="Arial" w:hAnsi="Arial" w:cs="Arial"/>
          <w:sz w:val="24"/>
          <w:szCs w:val="24"/>
        </w:rPr>
        <w:t xml:space="preserve"> бухгалтерского учета и отчетности; </w:t>
      </w:r>
    </w:p>
    <w:p w:rsidR="00DF688A" w:rsidRPr="00767D49" w:rsidRDefault="00DF688A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заведующий </w:t>
      </w:r>
      <w:r w:rsidR="001E7F92" w:rsidRPr="00767D49">
        <w:rPr>
          <w:rFonts w:ascii="Arial" w:hAnsi="Arial" w:cs="Arial"/>
          <w:sz w:val="24"/>
          <w:szCs w:val="24"/>
        </w:rPr>
        <w:t>отделом</w:t>
      </w:r>
      <w:r w:rsidRPr="00767D49">
        <w:rPr>
          <w:rFonts w:ascii="Arial" w:hAnsi="Arial" w:cs="Arial"/>
          <w:sz w:val="24"/>
          <w:szCs w:val="24"/>
        </w:rPr>
        <w:t xml:space="preserve"> информационных технологий, связи и технической защиты информации;</w:t>
      </w:r>
    </w:p>
    <w:p w:rsidR="001E7F92" w:rsidRPr="00767D49" w:rsidRDefault="001E7F92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начальник единой дежурно-диспетчерской службы;</w:t>
      </w:r>
    </w:p>
    <w:p w:rsidR="00A626CA" w:rsidRPr="00767D49" w:rsidRDefault="00A626CA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члены комиссии по охране труда;</w:t>
      </w:r>
    </w:p>
    <w:p w:rsidR="004E0244" w:rsidRPr="00767D49" w:rsidRDefault="00450CE0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специалист</w:t>
      </w:r>
      <w:r w:rsidR="00A626CA" w:rsidRPr="00767D49">
        <w:rPr>
          <w:rFonts w:ascii="Arial" w:hAnsi="Arial" w:cs="Arial"/>
          <w:sz w:val="24"/>
          <w:szCs w:val="24"/>
        </w:rPr>
        <w:t xml:space="preserve"> по охране труда</w:t>
      </w:r>
      <w:r w:rsidR="00DF688A" w:rsidRPr="00767D49">
        <w:rPr>
          <w:rFonts w:ascii="Arial" w:hAnsi="Arial" w:cs="Arial"/>
          <w:sz w:val="24"/>
          <w:szCs w:val="24"/>
        </w:rPr>
        <w:t>.</w:t>
      </w:r>
    </w:p>
    <w:p w:rsidR="0089052C" w:rsidRPr="00767D49" w:rsidRDefault="00EA4F14" w:rsidP="00767D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5</w:t>
      </w:r>
      <w:r w:rsidR="0089052C" w:rsidRPr="00767D49">
        <w:rPr>
          <w:rFonts w:ascii="Arial" w:hAnsi="Arial" w:cs="Arial"/>
          <w:sz w:val="24"/>
          <w:szCs w:val="24"/>
        </w:rPr>
        <w:t>.2. Обучение требованиям охраны труда в зависимости от категории работников проводится:</w:t>
      </w:r>
    </w:p>
    <w:p w:rsidR="0089052C" w:rsidRPr="00767D49" w:rsidRDefault="0089052C" w:rsidP="00767D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767D49">
        <w:rPr>
          <w:rFonts w:ascii="Arial" w:hAnsi="Arial" w:cs="Arial"/>
          <w:sz w:val="24"/>
          <w:szCs w:val="24"/>
        </w:rPr>
        <w:t>а) по программе обучения по общим вопросам охраны труда и функционирования системы управления охраной труда продолжительностью не менее 16 часов;</w:t>
      </w:r>
      <w:proofErr w:type="gramEnd"/>
    </w:p>
    <w:p w:rsidR="0089052C" w:rsidRPr="00767D49" w:rsidRDefault="0089052C" w:rsidP="00767D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б) по 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рисков, продолжительностью не менее 16 часов.</w:t>
      </w:r>
    </w:p>
    <w:p w:rsidR="0089052C" w:rsidRPr="00767D49" w:rsidRDefault="00EA4F14" w:rsidP="00767D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5</w:t>
      </w:r>
      <w:r w:rsidR="0089052C" w:rsidRPr="00767D49">
        <w:rPr>
          <w:rFonts w:ascii="Arial" w:hAnsi="Arial" w:cs="Arial"/>
          <w:sz w:val="24"/>
          <w:szCs w:val="24"/>
        </w:rPr>
        <w:t>.3. Сотрудники Администрации проходят обучение требованиям охраны труда по следующим программам обучения требованиям охраны труда:</w:t>
      </w:r>
    </w:p>
    <w:p w:rsidR="0089052C" w:rsidRPr="00767D49" w:rsidRDefault="0089052C" w:rsidP="00767D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а) по программе обучения требованиям охраны труда, указанной в </w:t>
      </w:r>
      <w:hyperlink r:id="rId33" w:history="1">
        <w:r w:rsidRPr="00767D49">
          <w:rPr>
            <w:rFonts w:ascii="Arial" w:hAnsi="Arial" w:cs="Arial"/>
            <w:sz w:val="24"/>
            <w:szCs w:val="24"/>
          </w:rPr>
          <w:t xml:space="preserve">подпункте "а" пункта </w:t>
        </w:r>
        <w:r w:rsidR="005B6898" w:rsidRPr="00767D49">
          <w:rPr>
            <w:rFonts w:ascii="Arial" w:hAnsi="Arial" w:cs="Arial"/>
            <w:sz w:val="24"/>
            <w:szCs w:val="24"/>
          </w:rPr>
          <w:t>5</w:t>
        </w:r>
        <w:r w:rsidR="00005919" w:rsidRPr="00767D49">
          <w:rPr>
            <w:rFonts w:ascii="Arial" w:hAnsi="Arial" w:cs="Arial"/>
            <w:sz w:val="24"/>
            <w:szCs w:val="24"/>
          </w:rPr>
          <w:t>.2</w:t>
        </w:r>
      </w:hyperlink>
      <w:r w:rsidRPr="00767D49">
        <w:rPr>
          <w:rFonts w:ascii="Arial" w:hAnsi="Arial" w:cs="Arial"/>
          <w:sz w:val="24"/>
          <w:szCs w:val="24"/>
        </w:rPr>
        <w:t xml:space="preserve"> настоящих Правил</w:t>
      </w:r>
      <w:r w:rsidR="00005919" w:rsidRPr="00767D49">
        <w:rPr>
          <w:rFonts w:ascii="Arial" w:hAnsi="Arial" w:cs="Arial"/>
          <w:sz w:val="24"/>
          <w:szCs w:val="24"/>
        </w:rPr>
        <w:t>:</w:t>
      </w:r>
    </w:p>
    <w:p w:rsidR="00005919" w:rsidRPr="00767D49" w:rsidRDefault="00005919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глава местного самоуправления Ковернинского муниципального округа;</w:t>
      </w:r>
    </w:p>
    <w:p w:rsidR="00005919" w:rsidRPr="00767D49" w:rsidRDefault="00005919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первый заместитель главы администрации;</w:t>
      </w:r>
    </w:p>
    <w:p w:rsidR="00005919" w:rsidRPr="00767D49" w:rsidRDefault="00005919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заместитель главы по строительству и ЖКХ;</w:t>
      </w:r>
    </w:p>
    <w:p w:rsidR="00005919" w:rsidRPr="00767D49" w:rsidRDefault="00005919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заместитель главы по социальным вопросам;</w:t>
      </w:r>
    </w:p>
    <w:p w:rsidR="00005919" w:rsidRPr="00767D49" w:rsidRDefault="00005919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управляющий делами администрации;</w:t>
      </w:r>
    </w:p>
    <w:p w:rsidR="00005919" w:rsidRPr="00767D49" w:rsidRDefault="00005919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заведующий организационно-правовым отделом;</w:t>
      </w:r>
    </w:p>
    <w:p w:rsidR="00005919" w:rsidRPr="00767D49" w:rsidRDefault="00005919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заместитель заведующего организационно-правовым отделом;</w:t>
      </w:r>
    </w:p>
    <w:p w:rsidR="00005919" w:rsidRPr="00767D49" w:rsidRDefault="00005919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заведующий отделом экономики;</w:t>
      </w:r>
    </w:p>
    <w:p w:rsidR="00005919" w:rsidRPr="00767D49" w:rsidRDefault="00005919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заместитель заведующего отделом экономики;</w:t>
      </w:r>
    </w:p>
    <w:p w:rsidR="00005919" w:rsidRPr="00767D49" w:rsidRDefault="00005919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заведующий сектором ГО и ЧС;</w:t>
      </w:r>
    </w:p>
    <w:p w:rsidR="00005919" w:rsidRPr="00767D49" w:rsidRDefault="00005919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заведующий архивным сектором;</w:t>
      </w:r>
    </w:p>
    <w:p w:rsidR="00005919" w:rsidRPr="00767D49" w:rsidRDefault="00005919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начальник отдела бухгалтерского учета и отчетности; </w:t>
      </w:r>
    </w:p>
    <w:p w:rsidR="00005919" w:rsidRPr="00767D49" w:rsidRDefault="00005919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lastRenderedPageBreak/>
        <w:t xml:space="preserve"> заведующий отделом информационных технологий, связи и технической защиты информации;</w:t>
      </w:r>
    </w:p>
    <w:p w:rsidR="00005919" w:rsidRPr="00767D49" w:rsidRDefault="00005919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начальник единой дежурно-диспетчерской службы;</w:t>
      </w:r>
    </w:p>
    <w:p w:rsidR="00005919" w:rsidRPr="00767D49" w:rsidRDefault="00005919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члены комиссии по охране труда;</w:t>
      </w:r>
    </w:p>
    <w:p w:rsidR="00005919" w:rsidRPr="00767D49" w:rsidRDefault="00005919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специалист по охране труда.</w:t>
      </w:r>
    </w:p>
    <w:p w:rsidR="0089052C" w:rsidRPr="00767D49" w:rsidRDefault="0089052C" w:rsidP="00767D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б) по программе обучения требованиям охраны труда, указанной в </w:t>
      </w:r>
      <w:hyperlink r:id="rId34" w:history="1">
        <w:r w:rsidRPr="00767D49">
          <w:rPr>
            <w:rFonts w:ascii="Arial" w:hAnsi="Arial" w:cs="Arial"/>
            <w:sz w:val="24"/>
            <w:szCs w:val="24"/>
          </w:rPr>
          <w:t xml:space="preserve">подпункте </w:t>
        </w:r>
        <w:r w:rsidR="00005919" w:rsidRPr="00767D49">
          <w:rPr>
            <w:rFonts w:ascii="Arial" w:hAnsi="Arial" w:cs="Arial"/>
            <w:sz w:val="24"/>
            <w:szCs w:val="24"/>
          </w:rPr>
          <w:t xml:space="preserve">"б" пункта </w:t>
        </w:r>
        <w:r w:rsidR="005B6898" w:rsidRPr="00767D49">
          <w:rPr>
            <w:rFonts w:ascii="Arial" w:hAnsi="Arial" w:cs="Arial"/>
            <w:sz w:val="24"/>
            <w:szCs w:val="24"/>
          </w:rPr>
          <w:t>5</w:t>
        </w:r>
        <w:r w:rsidR="00005919" w:rsidRPr="00767D49">
          <w:rPr>
            <w:rFonts w:ascii="Arial" w:hAnsi="Arial" w:cs="Arial"/>
            <w:sz w:val="24"/>
            <w:szCs w:val="24"/>
          </w:rPr>
          <w:t>.2</w:t>
        </w:r>
      </w:hyperlink>
      <w:r w:rsidRPr="00767D49">
        <w:rPr>
          <w:rFonts w:ascii="Arial" w:hAnsi="Arial" w:cs="Arial"/>
          <w:sz w:val="24"/>
          <w:szCs w:val="24"/>
        </w:rPr>
        <w:t xml:space="preserve"> настоящих Правил</w:t>
      </w:r>
      <w:r w:rsidR="00005919" w:rsidRPr="00767D49">
        <w:rPr>
          <w:rFonts w:ascii="Arial" w:hAnsi="Arial" w:cs="Arial"/>
          <w:sz w:val="24"/>
          <w:szCs w:val="24"/>
        </w:rPr>
        <w:t>:</w:t>
      </w:r>
    </w:p>
    <w:p w:rsidR="00005919" w:rsidRPr="00767D49" w:rsidRDefault="00005919" w:rsidP="00767D49">
      <w:pPr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специалист по охране труда.</w:t>
      </w:r>
    </w:p>
    <w:p w:rsidR="009D0E27" w:rsidRPr="00767D49" w:rsidRDefault="00EA4F14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5</w:t>
      </w:r>
      <w:r w:rsidR="009D0E27" w:rsidRPr="00767D49">
        <w:rPr>
          <w:rFonts w:ascii="Arial" w:hAnsi="Arial" w:cs="Arial"/>
          <w:sz w:val="24"/>
          <w:szCs w:val="24"/>
        </w:rPr>
        <w:t>.</w:t>
      </w:r>
      <w:r w:rsidR="0098407E" w:rsidRPr="00767D49">
        <w:rPr>
          <w:rFonts w:ascii="Arial" w:hAnsi="Arial" w:cs="Arial"/>
          <w:sz w:val="24"/>
          <w:szCs w:val="24"/>
        </w:rPr>
        <w:t>4</w:t>
      </w:r>
      <w:r w:rsidR="009D0E27" w:rsidRPr="00767D49">
        <w:rPr>
          <w:rFonts w:ascii="Arial" w:hAnsi="Arial" w:cs="Arial"/>
          <w:sz w:val="24"/>
          <w:szCs w:val="24"/>
        </w:rPr>
        <w:t xml:space="preserve">. Обучение требованиям охраны труда </w:t>
      </w:r>
      <w:hyperlink r:id="rId35" w:history="1">
        <w:r w:rsidR="009D0E27" w:rsidRPr="00767D49">
          <w:rPr>
            <w:rFonts w:ascii="Arial" w:hAnsi="Arial" w:cs="Arial"/>
            <w:sz w:val="24"/>
            <w:szCs w:val="24"/>
          </w:rPr>
          <w:t>проводится</w:t>
        </w:r>
      </w:hyperlink>
      <w:r w:rsidR="00A626CA" w:rsidRPr="00767D49">
        <w:rPr>
          <w:rFonts w:ascii="Arial" w:hAnsi="Arial" w:cs="Arial"/>
          <w:sz w:val="24"/>
          <w:szCs w:val="24"/>
        </w:rPr>
        <w:t xml:space="preserve"> </w:t>
      </w:r>
      <w:r w:rsidR="00211CEB" w:rsidRPr="00767D49">
        <w:rPr>
          <w:rFonts w:ascii="Arial" w:hAnsi="Arial" w:cs="Arial"/>
          <w:sz w:val="24"/>
          <w:szCs w:val="24"/>
        </w:rPr>
        <w:t>в обучающей организации</w:t>
      </w:r>
      <w:r w:rsidR="009D0E27" w:rsidRPr="00767D49">
        <w:rPr>
          <w:rFonts w:ascii="Arial" w:hAnsi="Arial" w:cs="Arial"/>
          <w:sz w:val="24"/>
          <w:szCs w:val="24"/>
        </w:rPr>
        <w:t xml:space="preserve">, которая </w:t>
      </w:r>
      <w:hyperlink r:id="rId36" w:history="1">
        <w:r w:rsidR="009D0E27" w:rsidRPr="00767D49">
          <w:rPr>
            <w:rFonts w:ascii="Arial" w:hAnsi="Arial" w:cs="Arial"/>
            <w:sz w:val="24"/>
            <w:szCs w:val="24"/>
          </w:rPr>
          <w:t>должна</w:t>
        </w:r>
      </w:hyperlink>
      <w:r w:rsidR="009D0E27" w:rsidRPr="00767D49">
        <w:rPr>
          <w:rFonts w:ascii="Arial" w:hAnsi="Arial" w:cs="Arial"/>
          <w:sz w:val="24"/>
          <w:szCs w:val="24"/>
        </w:rPr>
        <w:t xml:space="preserve"> быть аккредитована и соответствовать требованиям, установленным </w:t>
      </w:r>
      <w:hyperlink r:id="rId37" w:history="1">
        <w:r w:rsidR="00211CEB" w:rsidRPr="00767D49">
          <w:rPr>
            <w:rFonts w:ascii="Arial" w:hAnsi="Arial" w:cs="Arial"/>
            <w:sz w:val="24"/>
            <w:szCs w:val="24"/>
          </w:rPr>
          <w:t>п</w:t>
        </w:r>
        <w:r w:rsidR="009D0E27" w:rsidRPr="00767D49">
          <w:rPr>
            <w:rFonts w:ascii="Arial" w:hAnsi="Arial" w:cs="Arial"/>
            <w:sz w:val="24"/>
            <w:szCs w:val="24"/>
          </w:rPr>
          <w:t>остановлением</w:t>
        </w:r>
      </w:hyperlink>
      <w:r w:rsidR="009D0E27" w:rsidRPr="00767D49">
        <w:rPr>
          <w:rFonts w:ascii="Arial" w:hAnsi="Arial" w:cs="Arial"/>
          <w:sz w:val="24"/>
          <w:szCs w:val="24"/>
        </w:rPr>
        <w:t xml:space="preserve"> Правительства РФ от 16.12.2021 </w:t>
      </w:r>
      <w:r w:rsidR="00211CEB" w:rsidRPr="00767D49">
        <w:rPr>
          <w:rFonts w:ascii="Arial" w:hAnsi="Arial" w:cs="Arial"/>
          <w:sz w:val="24"/>
          <w:szCs w:val="24"/>
        </w:rPr>
        <w:t>№</w:t>
      </w:r>
      <w:r w:rsidR="009D0E27" w:rsidRPr="00767D49">
        <w:rPr>
          <w:rFonts w:ascii="Arial" w:hAnsi="Arial" w:cs="Arial"/>
          <w:sz w:val="24"/>
          <w:szCs w:val="24"/>
        </w:rPr>
        <w:t xml:space="preserve"> 2334.</w:t>
      </w:r>
    </w:p>
    <w:p w:rsidR="009D0E27" w:rsidRPr="00767D49" w:rsidRDefault="00EA4F14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0" w:name="Par107"/>
      <w:bookmarkEnd w:id="0"/>
      <w:r w:rsidRPr="00767D49">
        <w:rPr>
          <w:rFonts w:ascii="Arial" w:hAnsi="Arial" w:cs="Arial"/>
          <w:sz w:val="24"/>
          <w:szCs w:val="24"/>
        </w:rPr>
        <w:t>5</w:t>
      </w:r>
      <w:r w:rsidR="009D0E27" w:rsidRPr="00767D49">
        <w:rPr>
          <w:rFonts w:ascii="Arial" w:hAnsi="Arial" w:cs="Arial"/>
          <w:sz w:val="24"/>
          <w:szCs w:val="24"/>
        </w:rPr>
        <w:t>.</w:t>
      </w:r>
      <w:r w:rsidR="0098407E" w:rsidRPr="00767D49">
        <w:rPr>
          <w:rFonts w:ascii="Arial" w:hAnsi="Arial" w:cs="Arial"/>
          <w:sz w:val="24"/>
          <w:szCs w:val="24"/>
        </w:rPr>
        <w:t>5</w:t>
      </w:r>
      <w:r w:rsidR="009D0E27" w:rsidRPr="00767D49">
        <w:rPr>
          <w:rFonts w:ascii="Arial" w:hAnsi="Arial" w:cs="Arial"/>
          <w:sz w:val="24"/>
          <w:szCs w:val="24"/>
        </w:rPr>
        <w:t xml:space="preserve">. Вновь принимаемые на работу работники, а также работники, переводимые на другую работу, </w:t>
      </w:r>
      <w:hyperlink r:id="rId38" w:history="1">
        <w:r w:rsidR="009D0E27" w:rsidRPr="00767D49">
          <w:rPr>
            <w:rFonts w:ascii="Arial" w:hAnsi="Arial" w:cs="Arial"/>
            <w:sz w:val="24"/>
            <w:szCs w:val="24"/>
          </w:rPr>
          <w:t>проходят</w:t>
        </w:r>
      </w:hyperlink>
      <w:r w:rsidR="009D0E27" w:rsidRPr="00767D49">
        <w:rPr>
          <w:rFonts w:ascii="Arial" w:hAnsi="Arial" w:cs="Arial"/>
          <w:sz w:val="24"/>
          <w:szCs w:val="24"/>
        </w:rPr>
        <w:t xml:space="preserve"> обучение требованиям охраны труда </w:t>
      </w:r>
      <w:r w:rsidR="00287216" w:rsidRPr="00767D49">
        <w:rPr>
          <w:rFonts w:ascii="Arial" w:hAnsi="Arial" w:cs="Arial"/>
          <w:sz w:val="24"/>
          <w:szCs w:val="24"/>
        </w:rPr>
        <w:t>не позднее 60</w:t>
      </w:r>
      <w:r w:rsidR="009D0E27" w:rsidRPr="00767D49">
        <w:rPr>
          <w:rFonts w:ascii="Arial" w:hAnsi="Arial" w:cs="Arial"/>
          <w:sz w:val="24"/>
          <w:szCs w:val="24"/>
        </w:rPr>
        <w:t xml:space="preserve"> календарных дней после заключения трудового договора или перевода на другую работу, за исключением случаев, предусмотренных </w:t>
      </w:r>
      <w:hyperlink r:id="rId39" w:history="1">
        <w:r w:rsidR="009D0E27" w:rsidRPr="00767D49">
          <w:rPr>
            <w:rFonts w:ascii="Arial" w:hAnsi="Arial" w:cs="Arial"/>
            <w:sz w:val="24"/>
            <w:szCs w:val="24"/>
          </w:rPr>
          <w:t>п. 7</w:t>
        </w:r>
      </w:hyperlink>
      <w:r w:rsidR="009D0E27" w:rsidRPr="00767D49">
        <w:rPr>
          <w:rFonts w:ascii="Arial" w:hAnsi="Arial" w:cs="Arial"/>
          <w:sz w:val="24"/>
          <w:szCs w:val="24"/>
        </w:rPr>
        <w:t xml:space="preserve"> Правил </w:t>
      </w:r>
      <w:proofErr w:type="gramStart"/>
      <w:r w:rsidR="009D0E27" w:rsidRPr="00767D49">
        <w:rPr>
          <w:rFonts w:ascii="Arial" w:hAnsi="Arial" w:cs="Arial"/>
          <w:sz w:val="24"/>
          <w:szCs w:val="24"/>
        </w:rPr>
        <w:t>обучения по охране</w:t>
      </w:r>
      <w:proofErr w:type="gramEnd"/>
      <w:r w:rsidR="009D0E27" w:rsidRPr="00767D49">
        <w:rPr>
          <w:rFonts w:ascii="Arial" w:hAnsi="Arial" w:cs="Arial"/>
          <w:sz w:val="24"/>
          <w:szCs w:val="24"/>
        </w:rPr>
        <w:t xml:space="preserve"> труда.</w:t>
      </w:r>
    </w:p>
    <w:p w:rsidR="009D0E27" w:rsidRPr="00767D49" w:rsidRDefault="00EA4F14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5</w:t>
      </w:r>
      <w:r w:rsidR="009D0E27" w:rsidRPr="00767D49">
        <w:rPr>
          <w:rFonts w:ascii="Arial" w:hAnsi="Arial" w:cs="Arial"/>
          <w:sz w:val="24"/>
          <w:szCs w:val="24"/>
        </w:rPr>
        <w:t>.</w:t>
      </w:r>
      <w:r w:rsidR="0098407E" w:rsidRPr="00767D49">
        <w:rPr>
          <w:rFonts w:ascii="Arial" w:hAnsi="Arial" w:cs="Arial"/>
          <w:sz w:val="24"/>
          <w:szCs w:val="24"/>
        </w:rPr>
        <w:t>6</w:t>
      </w:r>
      <w:r w:rsidR="009D0E27" w:rsidRPr="00767D49">
        <w:rPr>
          <w:rFonts w:ascii="Arial" w:hAnsi="Arial" w:cs="Arial"/>
          <w:sz w:val="24"/>
          <w:szCs w:val="24"/>
        </w:rPr>
        <w:t>. Плановое об</w:t>
      </w:r>
      <w:r w:rsidR="005B6898" w:rsidRPr="00767D49">
        <w:rPr>
          <w:rFonts w:ascii="Arial" w:hAnsi="Arial" w:cs="Arial"/>
          <w:sz w:val="24"/>
          <w:szCs w:val="24"/>
        </w:rPr>
        <w:t>учение требованиям охраны труда</w:t>
      </w:r>
      <w:r w:rsidR="00A94047" w:rsidRPr="00767D49">
        <w:rPr>
          <w:rFonts w:ascii="Arial" w:hAnsi="Arial" w:cs="Arial"/>
          <w:sz w:val="24"/>
          <w:szCs w:val="24"/>
        </w:rPr>
        <w:t xml:space="preserve"> по программам обучения требования охраны труда, указанным в подпунктах </w:t>
      </w:r>
      <w:r w:rsidR="00D358B7" w:rsidRPr="00767D49">
        <w:rPr>
          <w:rFonts w:ascii="Arial" w:hAnsi="Arial" w:cs="Arial"/>
          <w:sz w:val="24"/>
          <w:szCs w:val="24"/>
        </w:rPr>
        <w:t xml:space="preserve">"а" и "б" </w:t>
      </w:r>
      <w:hyperlink r:id="rId40" w:history="1">
        <w:r w:rsidR="00D358B7" w:rsidRPr="00767D49">
          <w:rPr>
            <w:rFonts w:ascii="Arial" w:hAnsi="Arial" w:cs="Arial"/>
            <w:sz w:val="24"/>
            <w:szCs w:val="24"/>
          </w:rPr>
          <w:t xml:space="preserve">пункта </w:t>
        </w:r>
        <w:r w:rsidR="005B6898" w:rsidRPr="00767D49">
          <w:rPr>
            <w:rFonts w:ascii="Arial" w:hAnsi="Arial" w:cs="Arial"/>
            <w:sz w:val="24"/>
            <w:szCs w:val="24"/>
          </w:rPr>
          <w:t>5</w:t>
        </w:r>
        <w:r w:rsidR="00D358B7" w:rsidRPr="00767D49">
          <w:rPr>
            <w:rFonts w:ascii="Arial" w:hAnsi="Arial" w:cs="Arial"/>
            <w:sz w:val="24"/>
            <w:szCs w:val="24"/>
          </w:rPr>
          <w:t>.2</w:t>
        </w:r>
      </w:hyperlink>
      <w:r w:rsidR="00D358B7" w:rsidRPr="00767D49">
        <w:rPr>
          <w:rFonts w:ascii="Arial" w:hAnsi="Arial" w:cs="Arial"/>
          <w:sz w:val="24"/>
          <w:szCs w:val="24"/>
        </w:rPr>
        <w:t xml:space="preserve"> настоящих Правил </w:t>
      </w:r>
      <w:r w:rsidR="00A94047" w:rsidRPr="00767D49">
        <w:rPr>
          <w:rFonts w:ascii="Arial" w:hAnsi="Arial" w:cs="Arial"/>
          <w:sz w:val="24"/>
          <w:szCs w:val="24"/>
        </w:rPr>
        <w:t xml:space="preserve">проводится </w:t>
      </w:r>
      <w:r w:rsidR="009D0E27" w:rsidRPr="00767D49">
        <w:rPr>
          <w:rFonts w:ascii="Arial" w:hAnsi="Arial" w:cs="Arial"/>
          <w:sz w:val="24"/>
          <w:szCs w:val="24"/>
        </w:rPr>
        <w:t xml:space="preserve">не реже одного раза в </w:t>
      </w:r>
      <w:hyperlink r:id="rId41" w:history="1">
        <w:r w:rsidR="009D0E27" w:rsidRPr="00767D49">
          <w:rPr>
            <w:rFonts w:ascii="Arial" w:hAnsi="Arial" w:cs="Arial"/>
            <w:sz w:val="24"/>
            <w:szCs w:val="24"/>
          </w:rPr>
          <w:t>3 года</w:t>
        </w:r>
      </w:hyperlink>
      <w:r w:rsidR="009D0E27" w:rsidRPr="00767D49">
        <w:rPr>
          <w:rFonts w:ascii="Arial" w:hAnsi="Arial" w:cs="Arial"/>
          <w:sz w:val="24"/>
          <w:szCs w:val="24"/>
        </w:rPr>
        <w:t>.</w:t>
      </w:r>
    </w:p>
    <w:p w:rsidR="009D0E27" w:rsidRPr="00767D49" w:rsidRDefault="00EA4F14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5</w:t>
      </w:r>
      <w:r w:rsidR="009D0E27" w:rsidRPr="00767D49">
        <w:rPr>
          <w:rFonts w:ascii="Arial" w:hAnsi="Arial" w:cs="Arial"/>
          <w:sz w:val="24"/>
          <w:szCs w:val="24"/>
        </w:rPr>
        <w:t>.</w:t>
      </w:r>
      <w:r w:rsidR="0098407E" w:rsidRPr="00767D49">
        <w:rPr>
          <w:rFonts w:ascii="Arial" w:hAnsi="Arial" w:cs="Arial"/>
          <w:sz w:val="24"/>
          <w:szCs w:val="24"/>
        </w:rPr>
        <w:t>7</w:t>
      </w:r>
      <w:r w:rsidR="009D0E27" w:rsidRPr="00767D49">
        <w:rPr>
          <w:rFonts w:ascii="Arial" w:hAnsi="Arial" w:cs="Arial"/>
          <w:sz w:val="24"/>
          <w:szCs w:val="24"/>
        </w:rPr>
        <w:t xml:space="preserve">. Внеплановое обучение работников требованиям охраны труда организуется в течение </w:t>
      </w:r>
      <w:r w:rsidR="007E0730" w:rsidRPr="00767D49">
        <w:rPr>
          <w:rFonts w:ascii="Arial" w:hAnsi="Arial" w:cs="Arial"/>
          <w:sz w:val="24"/>
          <w:szCs w:val="24"/>
        </w:rPr>
        <w:t xml:space="preserve">                </w:t>
      </w:r>
      <w:hyperlink r:id="rId42" w:history="1">
        <w:r w:rsidR="009D0E27" w:rsidRPr="00767D49">
          <w:rPr>
            <w:rFonts w:ascii="Arial" w:hAnsi="Arial" w:cs="Arial"/>
            <w:sz w:val="24"/>
            <w:szCs w:val="24"/>
          </w:rPr>
          <w:t>60</w:t>
        </w:r>
      </w:hyperlink>
      <w:r w:rsidR="009D0E27" w:rsidRPr="00767D49">
        <w:rPr>
          <w:rFonts w:ascii="Arial" w:hAnsi="Arial" w:cs="Arial"/>
          <w:sz w:val="24"/>
          <w:szCs w:val="24"/>
        </w:rPr>
        <w:t xml:space="preserve"> календарных дней со дня наступления следующих событий</w:t>
      </w:r>
      <w:r w:rsidR="000C40A9" w:rsidRPr="00767D49">
        <w:rPr>
          <w:rFonts w:ascii="Arial" w:hAnsi="Arial" w:cs="Arial"/>
          <w:sz w:val="24"/>
          <w:szCs w:val="24"/>
        </w:rPr>
        <w:t>, если</w:t>
      </w:r>
      <w:r w:rsidR="009D0E27" w:rsidRPr="00767D49">
        <w:rPr>
          <w:rFonts w:ascii="Arial" w:hAnsi="Arial" w:cs="Arial"/>
          <w:sz w:val="24"/>
          <w:szCs w:val="24"/>
        </w:rPr>
        <w:t xml:space="preserve"> иное </w:t>
      </w:r>
      <w:r w:rsidR="000C40A9" w:rsidRPr="00767D49">
        <w:rPr>
          <w:rFonts w:ascii="Arial" w:hAnsi="Arial" w:cs="Arial"/>
          <w:sz w:val="24"/>
          <w:szCs w:val="24"/>
        </w:rPr>
        <w:t xml:space="preserve">не </w:t>
      </w:r>
      <w:r w:rsidR="009D0E27" w:rsidRPr="00767D49">
        <w:rPr>
          <w:rFonts w:ascii="Arial" w:hAnsi="Arial" w:cs="Arial"/>
          <w:sz w:val="24"/>
          <w:szCs w:val="24"/>
        </w:rPr>
        <w:t>определено требованием должностных лиц федеральной инспекции труда при установлении несоответствия программы обучения требованиям охраны труда, установленным в нормативных правовых а</w:t>
      </w:r>
      <w:r w:rsidR="000C40A9" w:rsidRPr="00767D49">
        <w:rPr>
          <w:rFonts w:ascii="Arial" w:hAnsi="Arial" w:cs="Arial"/>
          <w:sz w:val="24"/>
          <w:szCs w:val="24"/>
        </w:rPr>
        <w:t>ктах</w:t>
      </w:r>
      <w:r w:rsidR="009D0E27" w:rsidRPr="00767D49">
        <w:rPr>
          <w:rFonts w:ascii="Arial" w:hAnsi="Arial" w:cs="Arial"/>
          <w:sz w:val="24"/>
          <w:szCs w:val="24"/>
        </w:rPr>
        <w:t>:</w:t>
      </w:r>
    </w:p>
    <w:p w:rsidR="009D0E27" w:rsidRPr="00767D49" w:rsidRDefault="003922CE" w:rsidP="00767D49">
      <w:pPr>
        <w:numPr>
          <w:ilvl w:val="0"/>
          <w:numId w:val="12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</w:t>
      </w:r>
      <w:r w:rsidR="009D0E27" w:rsidRPr="00767D49">
        <w:rPr>
          <w:rFonts w:ascii="Arial" w:hAnsi="Arial" w:cs="Arial"/>
          <w:sz w:val="24"/>
          <w:szCs w:val="24"/>
        </w:rPr>
        <w:t>вступление в силу нормативных правовых актов, содержащих государственные нормативные требования охраны труда, при наличии в этих актах положений о внеплановом обучении работников требованиям охраны труда;</w:t>
      </w:r>
    </w:p>
    <w:p w:rsidR="009D0E27" w:rsidRPr="00767D49" w:rsidRDefault="003922CE" w:rsidP="00767D49">
      <w:pPr>
        <w:numPr>
          <w:ilvl w:val="0"/>
          <w:numId w:val="12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</w:t>
      </w:r>
      <w:r w:rsidR="009D0E27" w:rsidRPr="00767D49">
        <w:rPr>
          <w:rFonts w:ascii="Arial" w:hAnsi="Arial" w:cs="Arial"/>
          <w:sz w:val="24"/>
          <w:szCs w:val="24"/>
        </w:rPr>
        <w:t>ввод в эксплуатацию нового вида оборудования, инструментов и приспособлений, введение новых технологических процессов, а также использование нового вида сырья и материалов, требующих дополнительных знаний по охране труда у работников;</w:t>
      </w:r>
    </w:p>
    <w:p w:rsidR="009D0E27" w:rsidRPr="00767D49" w:rsidRDefault="003922CE" w:rsidP="00767D49">
      <w:pPr>
        <w:numPr>
          <w:ilvl w:val="0"/>
          <w:numId w:val="12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 xml:space="preserve"> </w:t>
      </w:r>
      <w:r w:rsidR="009D0E27" w:rsidRPr="00767D49">
        <w:rPr>
          <w:rFonts w:ascii="Arial" w:hAnsi="Arial" w:cs="Arial"/>
          <w:sz w:val="24"/>
          <w:szCs w:val="24"/>
        </w:rPr>
        <w:t>изменения в эксплуатации оборудования, технологических процессах, использовании сырья и материалов, должностных (функциональных) обязанностях работников, непосредственно связанных с осуществлением производственной деятельности, влияющих на безопасность труда.</w:t>
      </w:r>
    </w:p>
    <w:p w:rsidR="009D0E27" w:rsidRPr="00767D49" w:rsidRDefault="00EA4F14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5</w:t>
      </w:r>
      <w:r w:rsidR="009D0E27" w:rsidRPr="00767D49">
        <w:rPr>
          <w:rFonts w:ascii="Arial" w:hAnsi="Arial" w:cs="Arial"/>
          <w:sz w:val="24"/>
          <w:szCs w:val="24"/>
        </w:rPr>
        <w:t>.</w:t>
      </w:r>
      <w:r w:rsidR="0098407E" w:rsidRPr="00767D49">
        <w:rPr>
          <w:rFonts w:ascii="Arial" w:hAnsi="Arial" w:cs="Arial"/>
          <w:sz w:val="24"/>
          <w:szCs w:val="24"/>
        </w:rPr>
        <w:t>8</w:t>
      </w:r>
      <w:r w:rsidR="009D0E27" w:rsidRPr="00767D49">
        <w:rPr>
          <w:rFonts w:ascii="Arial" w:hAnsi="Arial" w:cs="Arial"/>
          <w:sz w:val="24"/>
          <w:szCs w:val="24"/>
        </w:rPr>
        <w:t xml:space="preserve">. Если сроки планового и внепланового обучения работников требованиям охраны труда совпадают, </w:t>
      </w:r>
      <w:hyperlink r:id="rId43" w:history="1">
        <w:r w:rsidR="009D0E27" w:rsidRPr="00767D49">
          <w:rPr>
            <w:rFonts w:ascii="Arial" w:hAnsi="Arial" w:cs="Arial"/>
            <w:sz w:val="24"/>
            <w:szCs w:val="24"/>
          </w:rPr>
          <w:t>проводится</w:t>
        </w:r>
      </w:hyperlink>
      <w:r w:rsidR="009D0E27" w:rsidRPr="00767D49">
        <w:rPr>
          <w:rFonts w:ascii="Arial" w:hAnsi="Arial" w:cs="Arial"/>
          <w:sz w:val="24"/>
          <w:szCs w:val="24"/>
        </w:rPr>
        <w:t xml:space="preserve"> плановое </w:t>
      </w:r>
      <w:proofErr w:type="gramStart"/>
      <w:r w:rsidR="009D0E27" w:rsidRPr="00767D49">
        <w:rPr>
          <w:rFonts w:ascii="Arial" w:hAnsi="Arial" w:cs="Arial"/>
          <w:sz w:val="24"/>
          <w:szCs w:val="24"/>
        </w:rPr>
        <w:t>обучение по</w:t>
      </w:r>
      <w:proofErr w:type="gramEnd"/>
      <w:r w:rsidR="009D0E27" w:rsidRPr="00767D49">
        <w:rPr>
          <w:rFonts w:ascii="Arial" w:hAnsi="Arial" w:cs="Arial"/>
          <w:sz w:val="24"/>
          <w:szCs w:val="24"/>
        </w:rPr>
        <w:t xml:space="preserve"> актуализированным программам обучения.</w:t>
      </w:r>
    </w:p>
    <w:p w:rsidR="009D0E27" w:rsidRPr="00767D49" w:rsidRDefault="00EA4F14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5</w:t>
      </w:r>
      <w:r w:rsidR="009D0E27" w:rsidRPr="00767D49">
        <w:rPr>
          <w:rFonts w:ascii="Arial" w:hAnsi="Arial" w:cs="Arial"/>
          <w:sz w:val="24"/>
          <w:szCs w:val="24"/>
        </w:rPr>
        <w:t>.</w:t>
      </w:r>
      <w:r w:rsidR="0098407E" w:rsidRPr="00767D49">
        <w:rPr>
          <w:rFonts w:ascii="Arial" w:hAnsi="Arial" w:cs="Arial"/>
          <w:sz w:val="24"/>
          <w:szCs w:val="24"/>
        </w:rPr>
        <w:t>9</w:t>
      </w:r>
      <w:r w:rsidR="009D0E27" w:rsidRPr="00767D49">
        <w:rPr>
          <w:rFonts w:ascii="Arial" w:hAnsi="Arial" w:cs="Arial"/>
          <w:sz w:val="24"/>
          <w:szCs w:val="24"/>
        </w:rPr>
        <w:t xml:space="preserve">. Обучение работников требованиям охраны труда и проверка знания требований охраны труда </w:t>
      </w:r>
      <w:hyperlink r:id="rId44" w:history="1">
        <w:r w:rsidR="009D0E27" w:rsidRPr="00767D49">
          <w:rPr>
            <w:rFonts w:ascii="Arial" w:hAnsi="Arial" w:cs="Arial"/>
            <w:sz w:val="24"/>
            <w:szCs w:val="24"/>
          </w:rPr>
          <w:t>осуществляются</w:t>
        </w:r>
      </w:hyperlink>
      <w:r w:rsidR="009D0E27" w:rsidRPr="00767D49">
        <w:rPr>
          <w:rFonts w:ascii="Arial" w:hAnsi="Arial" w:cs="Arial"/>
          <w:sz w:val="24"/>
          <w:szCs w:val="24"/>
        </w:rPr>
        <w:t xml:space="preserve"> с отрывом от работы.</w:t>
      </w:r>
    </w:p>
    <w:p w:rsidR="009D0E27" w:rsidRPr="00767D49" w:rsidRDefault="00EA4F14" w:rsidP="00767D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7D49">
        <w:rPr>
          <w:rFonts w:ascii="Arial" w:hAnsi="Arial" w:cs="Arial"/>
          <w:sz w:val="24"/>
          <w:szCs w:val="24"/>
        </w:rPr>
        <w:t>5</w:t>
      </w:r>
      <w:r w:rsidR="009D0E27" w:rsidRPr="00767D49">
        <w:rPr>
          <w:rFonts w:ascii="Arial" w:hAnsi="Arial" w:cs="Arial"/>
          <w:sz w:val="24"/>
          <w:szCs w:val="24"/>
        </w:rPr>
        <w:t>.</w:t>
      </w:r>
      <w:r w:rsidR="0098407E" w:rsidRPr="00767D49">
        <w:rPr>
          <w:rFonts w:ascii="Arial" w:hAnsi="Arial" w:cs="Arial"/>
          <w:sz w:val="24"/>
          <w:szCs w:val="24"/>
        </w:rPr>
        <w:t>10</w:t>
      </w:r>
      <w:r w:rsidR="009D0E27" w:rsidRPr="00767D49">
        <w:rPr>
          <w:rFonts w:ascii="Arial" w:hAnsi="Arial" w:cs="Arial"/>
          <w:sz w:val="24"/>
          <w:szCs w:val="24"/>
        </w:rPr>
        <w:t xml:space="preserve">. Обучение требованиям охраны труда </w:t>
      </w:r>
      <w:hyperlink r:id="rId45" w:history="1">
        <w:r w:rsidR="009D0E27" w:rsidRPr="00767D49">
          <w:rPr>
            <w:rFonts w:ascii="Arial" w:hAnsi="Arial" w:cs="Arial"/>
            <w:sz w:val="24"/>
            <w:szCs w:val="24"/>
          </w:rPr>
          <w:t>заканчивается</w:t>
        </w:r>
      </w:hyperlink>
      <w:r w:rsidR="009D0E27" w:rsidRPr="00767D49">
        <w:rPr>
          <w:rFonts w:ascii="Arial" w:hAnsi="Arial" w:cs="Arial"/>
          <w:sz w:val="24"/>
          <w:szCs w:val="24"/>
        </w:rPr>
        <w:t xml:space="preserve"> проверкой знания требований охраны труда. Результаты проверки оформляются протоколом.</w:t>
      </w:r>
    </w:p>
    <w:sectPr w:rsidR="009D0E27" w:rsidRPr="00767D49" w:rsidSect="00767D4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5">
    <w:nsid w:val="00000006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6">
    <w:nsid w:val="00000007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8">
    <w:nsid w:val="00000009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9">
    <w:nsid w:val="0000000A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0">
    <w:nsid w:val="0000000B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1">
    <w:nsid w:val="0000000C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2">
    <w:nsid w:val="2A3D2B71"/>
    <w:multiLevelType w:val="hybridMultilevel"/>
    <w:tmpl w:val="F00C9C4E"/>
    <w:lvl w:ilvl="0" w:tplc="0A4A1F8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5402BD"/>
    <w:multiLevelType w:val="multilevel"/>
    <w:tmpl w:val="5DDAF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BF3A2F"/>
    <w:multiLevelType w:val="multilevel"/>
    <w:tmpl w:val="964A3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E21A85"/>
    <w:multiLevelType w:val="multilevel"/>
    <w:tmpl w:val="18804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536640"/>
    <w:multiLevelType w:val="multilevel"/>
    <w:tmpl w:val="F4480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AC3365"/>
    <w:multiLevelType w:val="multilevel"/>
    <w:tmpl w:val="F12CC1BC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sz w:val="22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346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1659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2332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2645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3318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631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304" w:hanging="1800"/>
      </w:pPr>
      <w:rPr>
        <w:rFonts w:asciiTheme="minorHAnsi" w:hAnsiTheme="minorHAnsi" w:cstheme="minorBidi" w:hint="default"/>
        <w:sz w:val="22"/>
      </w:rPr>
    </w:lvl>
  </w:abstractNum>
  <w:abstractNum w:abstractNumId="18">
    <w:nsid w:val="753719B5"/>
    <w:multiLevelType w:val="hybridMultilevel"/>
    <w:tmpl w:val="322E705E"/>
    <w:lvl w:ilvl="0" w:tplc="0EA06DF8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11"/>
  </w:num>
  <w:num w:numId="15">
    <w:abstractNumId w:val="14"/>
  </w:num>
  <w:num w:numId="16">
    <w:abstractNumId w:val="15"/>
  </w:num>
  <w:num w:numId="17">
    <w:abstractNumId w:val="16"/>
  </w:num>
  <w:num w:numId="18">
    <w:abstractNumId w:val="13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6957C6"/>
    <w:rsid w:val="00005919"/>
    <w:rsid w:val="000070F3"/>
    <w:rsid w:val="00013DF6"/>
    <w:rsid w:val="0004130B"/>
    <w:rsid w:val="00043309"/>
    <w:rsid w:val="00072B80"/>
    <w:rsid w:val="0007710D"/>
    <w:rsid w:val="000951C9"/>
    <w:rsid w:val="000951F5"/>
    <w:rsid w:val="000A0C16"/>
    <w:rsid w:val="000A1AD5"/>
    <w:rsid w:val="000B6EDD"/>
    <w:rsid w:val="000C40A9"/>
    <w:rsid w:val="00105907"/>
    <w:rsid w:val="00126373"/>
    <w:rsid w:val="00136AC8"/>
    <w:rsid w:val="00142BF3"/>
    <w:rsid w:val="00147B98"/>
    <w:rsid w:val="00157EDD"/>
    <w:rsid w:val="00173EAC"/>
    <w:rsid w:val="001A6D46"/>
    <w:rsid w:val="001B6D38"/>
    <w:rsid w:val="001D2579"/>
    <w:rsid w:val="001E023F"/>
    <w:rsid w:val="001E7F92"/>
    <w:rsid w:val="001F3A72"/>
    <w:rsid w:val="00211CEB"/>
    <w:rsid w:val="0022722A"/>
    <w:rsid w:val="00240249"/>
    <w:rsid w:val="00244240"/>
    <w:rsid w:val="00245D28"/>
    <w:rsid w:val="00255746"/>
    <w:rsid w:val="002560BA"/>
    <w:rsid w:val="00272356"/>
    <w:rsid w:val="002765FA"/>
    <w:rsid w:val="00287216"/>
    <w:rsid w:val="002946C8"/>
    <w:rsid w:val="002949FD"/>
    <w:rsid w:val="002A1C3B"/>
    <w:rsid w:val="002A2CD6"/>
    <w:rsid w:val="002C7923"/>
    <w:rsid w:val="002F0084"/>
    <w:rsid w:val="002F04CB"/>
    <w:rsid w:val="002F28F5"/>
    <w:rsid w:val="00304D1B"/>
    <w:rsid w:val="0031645C"/>
    <w:rsid w:val="0033078C"/>
    <w:rsid w:val="00343463"/>
    <w:rsid w:val="0034724E"/>
    <w:rsid w:val="00350F18"/>
    <w:rsid w:val="003565A8"/>
    <w:rsid w:val="00382B99"/>
    <w:rsid w:val="003837BB"/>
    <w:rsid w:val="003922CE"/>
    <w:rsid w:val="003D64A2"/>
    <w:rsid w:val="003E0E84"/>
    <w:rsid w:val="003E7416"/>
    <w:rsid w:val="00400BC7"/>
    <w:rsid w:val="0040254F"/>
    <w:rsid w:val="00431DCD"/>
    <w:rsid w:val="00445D2B"/>
    <w:rsid w:val="00450CE0"/>
    <w:rsid w:val="0045121E"/>
    <w:rsid w:val="004530EE"/>
    <w:rsid w:val="00455C24"/>
    <w:rsid w:val="00490AEF"/>
    <w:rsid w:val="004B5286"/>
    <w:rsid w:val="004C0799"/>
    <w:rsid w:val="004C1DD3"/>
    <w:rsid w:val="004C71A7"/>
    <w:rsid w:val="004E0244"/>
    <w:rsid w:val="00500DD8"/>
    <w:rsid w:val="00513B9D"/>
    <w:rsid w:val="005165A2"/>
    <w:rsid w:val="00524A65"/>
    <w:rsid w:val="00583B1B"/>
    <w:rsid w:val="005A1522"/>
    <w:rsid w:val="005A20BA"/>
    <w:rsid w:val="005B6898"/>
    <w:rsid w:val="005D1D83"/>
    <w:rsid w:val="005E23D2"/>
    <w:rsid w:val="006503F7"/>
    <w:rsid w:val="0065302C"/>
    <w:rsid w:val="0067523E"/>
    <w:rsid w:val="0067669E"/>
    <w:rsid w:val="006957C6"/>
    <w:rsid w:val="006A284B"/>
    <w:rsid w:val="006D7763"/>
    <w:rsid w:val="0070251F"/>
    <w:rsid w:val="0070373C"/>
    <w:rsid w:val="00714A5C"/>
    <w:rsid w:val="00725D07"/>
    <w:rsid w:val="00726798"/>
    <w:rsid w:val="00742671"/>
    <w:rsid w:val="00760A35"/>
    <w:rsid w:val="00767D49"/>
    <w:rsid w:val="007C589A"/>
    <w:rsid w:val="007E0730"/>
    <w:rsid w:val="007E6C2A"/>
    <w:rsid w:val="00833601"/>
    <w:rsid w:val="00836352"/>
    <w:rsid w:val="008370AC"/>
    <w:rsid w:val="00854BB5"/>
    <w:rsid w:val="00863656"/>
    <w:rsid w:val="008653E9"/>
    <w:rsid w:val="00882881"/>
    <w:rsid w:val="00882B28"/>
    <w:rsid w:val="0089052C"/>
    <w:rsid w:val="008B45BA"/>
    <w:rsid w:val="008C1478"/>
    <w:rsid w:val="00906CEE"/>
    <w:rsid w:val="0090749A"/>
    <w:rsid w:val="00933B47"/>
    <w:rsid w:val="009565D2"/>
    <w:rsid w:val="009570E0"/>
    <w:rsid w:val="009704C9"/>
    <w:rsid w:val="0098407E"/>
    <w:rsid w:val="0099232B"/>
    <w:rsid w:val="009947D0"/>
    <w:rsid w:val="009C1C38"/>
    <w:rsid w:val="009D0E27"/>
    <w:rsid w:val="009E0A03"/>
    <w:rsid w:val="00A16B0F"/>
    <w:rsid w:val="00A16DB4"/>
    <w:rsid w:val="00A17D76"/>
    <w:rsid w:val="00A426C0"/>
    <w:rsid w:val="00A57ACF"/>
    <w:rsid w:val="00A626CA"/>
    <w:rsid w:val="00A66B60"/>
    <w:rsid w:val="00A81787"/>
    <w:rsid w:val="00A94047"/>
    <w:rsid w:val="00B3181C"/>
    <w:rsid w:val="00B54ADC"/>
    <w:rsid w:val="00B55D04"/>
    <w:rsid w:val="00B77277"/>
    <w:rsid w:val="00B848E8"/>
    <w:rsid w:val="00B912E6"/>
    <w:rsid w:val="00BD3D21"/>
    <w:rsid w:val="00BE57E2"/>
    <w:rsid w:val="00C043B2"/>
    <w:rsid w:val="00C0563E"/>
    <w:rsid w:val="00C136F8"/>
    <w:rsid w:val="00C42414"/>
    <w:rsid w:val="00C65593"/>
    <w:rsid w:val="00C865E8"/>
    <w:rsid w:val="00CA3313"/>
    <w:rsid w:val="00CA69A8"/>
    <w:rsid w:val="00CF6F4E"/>
    <w:rsid w:val="00CF7D27"/>
    <w:rsid w:val="00D358B7"/>
    <w:rsid w:val="00D40B0A"/>
    <w:rsid w:val="00D44C53"/>
    <w:rsid w:val="00D516A4"/>
    <w:rsid w:val="00D62E4B"/>
    <w:rsid w:val="00D85EFC"/>
    <w:rsid w:val="00DA116B"/>
    <w:rsid w:val="00DA5033"/>
    <w:rsid w:val="00DB3B66"/>
    <w:rsid w:val="00DB5122"/>
    <w:rsid w:val="00DD0EF3"/>
    <w:rsid w:val="00DD7E4B"/>
    <w:rsid w:val="00DE61BB"/>
    <w:rsid w:val="00DE6EFA"/>
    <w:rsid w:val="00DF688A"/>
    <w:rsid w:val="00E1142D"/>
    <w:rsid w:val="00E2132B"/>
    <w:rsid w:val="00E31431"/>
    <w:rsid w:val="00E329CB"/>
    <w:rsid w:val="00E339E2"/>
    <w:rsid w:val="00E840D9"/>
    <w:rsid w:val="00E95F19"/>
    <w:rsid w:val="00EA366C"/>
    <w:rsid w:val="00EA4F14"/>
    <w:rsid w:val="00EB6553"/>
    <w:rsid w:val="00EC4092"/>
    <w:rsid w:val="00ED4369"/>
    <w:rsid w:val="00EF3124"/>
    <w:rsid w:val="00F0583B"/>
    <w:rsid w:val="00F10FBB"/>
    <w:rsid w:val="00F167AA"/>
    <w:rsid w:val="00F21E5B"/>
    <w:rsid w:val="00F274DF"/>
    <w:rsid w:val="00F32F33"/>
    <w:rsid w:val="00F35549"/>
    <w:rsid w:val="00F3614B"/>
    <w:rsid w:val="00F52B1A"/>
    <w:rsid w:val="00F6428B"/>
    <w:rsid w:val="00F73E25"/>
    <w:rsid w:val="00F77715"/>
    <w:rsid w:val="00FA55C1"/>
    <w:rsid w:val="00FF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D1B"/>
  </w:style>
  <w:style w:type="paragraph" w:styleId="2">
    <w:name w:val="heading 2"/>
    <w:basedOn w:val="a"/>
    <w:link w:val="20"/>
    <w:uiPriority w:val="9"/>
    <w:qFormat/>
    <w:rsid w:val="008370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6957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95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57C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516A4"/>
    <w:pPr>
      <w:ind w:left="720"/>
      <w:contextualSpacing/>
    </w:pPr>
  </w:style>
  <w:style w:type="paragraph" w:customStyle="1" w:styleId="s3">
    <w:name w:val="s_3"/>
    <w:basedOn w:val="a"/>
    <w:rsid w:val="00DA5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DA5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DA5033"/>
    <w:rPr>
      <w:color w:val="0000FF"/>
      <w:u w:val="single"/>
    </w:rPr>
  </w:style>
  <w:style w:type="character" w:styleId="a8">
    <w:name w:val="Emphasis"/>
    <w:basedOn w:val="a0"/>
    <w:uiPriority w:val="20"/>
    <w:qFormat/>
    <w:rsid w:val="00DA5033"/>
    <w:rPr>
      <w:i/>
      <w:iCs/>
    </w:rPr>
  </w:style>
  <w:style w:type="paragraph" w:customStyle="1" w:styleId="s16">
    <w:name w:val="s_16"/>
    <w:basedOn w:val="a"/>
    <w:rsid w:val="00DA5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DA5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DA5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DA5033"/>
  </w:style>
  <w:style w:type="paragraph" w:customStyle="1" w:styleId="ConsPlusNormal">
    <w:name w:val="ConsPlusNormal"/>
    <w:rsid w:val="00A16DB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8370A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9">
    <w:name w:val="Strong"/>
    <w:basedOn w:val="a0"/>
    <w:uiPriority w:val="22"/>
    <w:qFormat/>
    <w:rsid w:val="008370AC"/>
    <w:rPr>
      <w:b/>
      <w:bCs/>
    </w:rPr>
  </w:style>
  <w:style w:type="table" w:styleId="aa">
    <w:name w:val="Table Grid"/>
    <w:basedOn w:val="a1"/>
    <w:uiPriority w:val="59"/>
    <w:rsid w:val="004E024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9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8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74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8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6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26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94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2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2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47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31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82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59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9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9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28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32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7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22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0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27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66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86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7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9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5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30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8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0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37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0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7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78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25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52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1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9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25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6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5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64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9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9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01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76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39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17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36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52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97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7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9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5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4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2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41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67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5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253&amp;dst=2691" TargetMode="External"/><Relationship Id="rId13" Type="http://schemas.openxmlformats.org/officeDocument/2006/relationships/hyperlink" Target="https://login.consultant.ru/link/?req=doc&amp;base=LAW&amp;n=478737&amp;dst=100058" TargetMode="External"/><Relationship Id="rId18" Type="http://schemas.openxmlformats.org/officeDocument/2006/relationships/hyperlink" Target="https://login.consultant.ru/link/?req=doc&amp;base=LAW&amp;n=478737&amp;dst=100185" TargetMode="External"/><Relationship Id="rId26" Type="http://schemas.openxmlformats.org/officeDocument/2006/relationships/hyperlink" Target="https://login.consultant.ru/link/?req=doc&amp;base=LAW&amp;n=478737&amp;dst=100097" TargetMode="External"/><Relationship Id="rId39" Type="http://schemas.openxmlformats.org/officeDocument/2006/relationships/hyperlink" Target="https://login.consultant.ru/link/?req=doc&amp;base=LAW&amp;n=478737&amp;dst=10003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503588" TargetMode="External"/><Relationship Id="rId34" Type="http://schemas.openxmlformats.org/officeDocument/2006/relationships/hyperlink" Target="https://login.consultant.ru/link/?req=doc&amp;base=LAW&amp;n=478737&amp;dst=100106" TargetMode="External"/><Relationship Id="rId42" Type="http://schemas.openxmlformats.org/officeDocument/2006/relationships/hyperlink" Target="https://login.consultant.ru/link/?req=doc&amp;base=LAW&amp;n=478737&amp;dst=100138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523253&amp;dst=2653" TargetMode="External"/><Relationship Id="rId12" Type="http://schemas.openxmlformats.org/officeDocument/2006/relationships/hyperlink" Target="https://login.consultant.ru/link/?req=doc&amp;base=LAW&amp;n=478737&amp;dst=100049" TargetMode="External"/><Relationship Id="rId17" Type="http://schemas.openxmlformats.org/officeDocument/2006/relationships/hyperlink" Target="https://login.consultant.ru/link/?req=doc&amp;base=LAW&amp;n=478737&amp;dst=100147" TargetMode="External"/><Relationship Id="rId25" Type="http://schemas.openxmlformats.org/officeDocument/2006/relationships/hyperlink" Target="https://login.consultant.ru/link/?req=doc&amp;base=LAW&amp;n=478737&amp;dst=100094" TargetMode="External"/><Relationship Id="rId33" Type="http://schemas.openxmlformats.org/officeDocument/2006/relationships/hyperlink" Target="https://login.consultant.ru/link/?req=doc&amp;base=LAW&amp;n=478737&amp;dst=100106" TargetMode="External"/><Relationship Id="rId38" Type="http://schemas.openxmlformats.org/officeDocument/2006/relationships/hyperlink" Target="https://login.consultant.ru/link/?req=doc&amp;base=LAW&amp;n=478737&amp;dst=100139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78737&amp;dst=100069" TargetMode="External"/><Relationship Id="rId20" Type="http://schemas.openxmlformats.org/officeDocument/2006/relationships/hyperlink" Target="https://login.consultant.ru/link/?req=doc&amp;base=LAW&amp;n=478737&amp;dst=100022" TargetMode="External"/><Relationship Id="rId29" Type="http://schemas.openxmlformats.org/officeDocument/2006/relationships/hyperlink" Target="https://login.consultant.ru/link/?req=doc&amp;base=LAW&amp;n=478737&amp;dst=100098" TargetMode="External"/><Relationship Id="rId41" Type="http://schemas.openxmlformats.org/officeDocument/2006/relationships/hyperlink" Target="https://login.consultant.ru/link/?req=doc&amp;base=LAW&amp;n=478737&amp;dst=1001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emo.garant.ru/" TargetMode="External"/><Relationship Id="rId11" Type="http://schemas.openxmlformats.org/officeDocument/2006/relationships/hyperlink" Target="https://login.consultant.ru/link/?req=doc&amp;base=LAW&amp;n=478737&amp;dst=100034" TargetMode="External"/><Relationship Id="rId24" Type="http://schemas.openxmlformats.org/officeDocument/2006/relationships/hyperlink" Target="https://login.consultant.ru/link/?req=doc&amp;base=LAW&amp;n=478737&amp;dst=100092" TargetMode="External"/><Relationship Id="rId32" Type="http://schemas.openxmlformats.org/officeDocument/2006/relationships/hyperlink" Target="https://login.consultant.ru/link/?req=doc&amp;base=LAW&amp;n=478737&amp;dst=100123" TargetMode="External"/><Relationship Id="rId37" Type="http://schemas.openxmlformats.org/officeDocument/2006/relationships/hyperlink" Target="https://login.consultant.ru/link/?req=doc&amp;base=LAW&amp;n=503588" TargetMode="External"/><Relationship Id="rId40" Type="http://schemas.openxmlformats.org/officeDocument/2006/relationships/hyperlink" Target="https://login.consultant.ru/link/?req=doc&amp;base=LAW&amp;n=478737&amp;dst=100106" TargetMode="External"/><Relationship Id="rId45" Type="http://schemas.openxmlformats.org/officeDocument/2006/relationships/hyperlink" Target="https://login.consultant.ru/link/?req=doc&amp;base=LAW&amp;n=478737&amp;dst=100144" TargetMode="External"/><Relationship Id="rId5" Type="http://schemas.openxmlformats.org/officeDocument/2006/relationships/hyperlink" Target="https://demo.garant.ru/" TargetMode="External"/><Relationship Id="rId15" Type="http://schemas.openxmlformats.org/officeDocument/2006/relationships/hyperlink" Target="https://login.consultant.ru/link/?req=doc&amp;base=LAW&amp;n=405188&amp;dst=100056" TargetMode="External"/><Relationship Id="rId23" Type="http://schemas.openxmlformats.org/officeDocument/2006/relationships/hyperlink" Target="https://login.consultant.ru/link/?req=doc&amp;base=LAW&amp;n=478737&amp;dst=100091" TargetMode="External"/><Relationship Id="rId28" Type="http://schemas.openxmlformats.org/officeDocument/2006/relationships/hyperlink" Target="https://login.consultant.ru/link/?req=doc&amp;base=LAW&amp;n=503588" TargetMode="External"/><Relationship Id="rId36" Type="http://schemas.openxmlformats.org/officeDocument/2006/relationships/hyperlink" Target="https://login.consultant.ru/link/?req=doc&amp;base=LAW&amp;n=478737&amp;dst=100022" TargetMode="External"/><Relationship Id="rId10" Type="http://schemas.openxmlformats.org/officeDocument/2006/relationships/hyperlink" Target="https://login.consultant.ru/link/?req=doc&amp;base=LAW&amp;n=478737&amp;dst=100019" TargetMode="External"/><Relationship Id="rId19" Type="http://schemas.openxmlformats.org/officeDocument/2006/relationships/hyperlink" Target="https://login.consultant.ru/link/?req=doc&amp;base=LAW&amp;n=478737&amp;dst=100089" TargetMode="External"/><Relationship Id="rId31" Type="http://schemas.openxmlformats.org/officeDocument/2006/relationships/hyperlink" Target="https://login.consultant.ru/link/?req=doc&amp;base=LAW&amp;n=478737&amp;dst=100100" TargetMode="External"/><Relationship Id="rId44" Type="http://schemas.openxmlformats.org/officeDocument/2006/relationships/hyperlink" Target="https://login.consultant.ru/link/?req=doc&amp;base=LAW&amp;n=478737&amp;dst=1001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3253&amp;dst=2745" TargetMode="External"/><Relationship Id="rId14" Type="http://schemas.openxmlformats.org/officeDocument/2006/relationships/hyperlink" Target="https://login.consultant.ru/link/?req=doc&amp;base=LAW&amp;n=478737&amp;dst=100060" TargetMode="External"/><Relationship Id="rId22" Type="http://schemas.openxmlformats.org/officeDocument/2006/relationships/hyperlink" Target="https://login.consultant.ru/link/?req=doc&amp;base=LAW&amp;n=478737&amp;dst=100091" TargetMode="External"/><Relationship Id="rId27" Type="http://schemas.openxmlformats.org/officeDocument/2006/relationships/hyperlink" Target="https://login.consultant.ru/link/?req=doc&amp;base=LAW&amp;n=478737&amp;dst=100022" TargetMode="External"/><Relationship Id="rId30" Type="http://schemas.openxmlformats.org/officeDocument/2006/relationships/hyperlink" Target="https://login.consultant.ru/link/?req=doc&amp;base=LAW&amp;n=478737&amp;dst=100099" TargetMode="External"/><Relationship Id="rId35" Type="http://schemas.openxmlformats.org/officeDocument/2006/relationships/hyperlink" Target="https://login.consultant.ru/link/?req=doc&amp;base=LAW&amp;n=478737&amp;dst=100102" TargetMode="External"/><Relationship Id="rId43" Type="http://schemas.openxmlformats.org/officeDocument/2006/relationships/hyperlink" Target="https://login.consultant.ru/link/?req=doc&amp;base=LAW&amp;n=478737&amp;dst=1001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6</Pages>
  <Words>2992</Words>
  <Characters>17060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Ивашкова Г</dc:creator>
  <cp:keywords/>
  <dc:description/>
  <cp:lastModifiedBy>АРМ 30-1</cp:lastModifiedBy>
  <cp:revision>38</cp:revision>
  <cp:lastPrinted>2026-05-19T12:45:00Z</cp:lastPrinted>
  <dcterms:created xsi:type="dcterms:W3CDTF">2022-03-18T05:41:00Z</dcterms:created>
  <dcterms:modified xsi:type="dcterms:W3CDTF">2026-05-25T13:01:00Z</dcterms:modified>
</cp:coreProperties>
</file>