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E2" w:rsidRPr="00017974" w:rsidRDefault="00BE57E2" w:rsidP="00017974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017974">
        <w:rPr>
          <w:rFonts w:ascii="Arial" w:hAnsi="Arial" w:cs="Arial"/>
          <w:b/>
          <w:sz w:val="32"/>
          <w:szCs w:val="24"/>
        </w:rPr>
        <w:t>АДМИНИСТРАЦИЯ</w:t>
      </w:r>
    </w:p>
    <w:p w:rsidR="00BE57E2" w:rsidRPr="00017974" w:rsidRDefault="00BE57E2" w:rsidP="00017974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017974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BE57E2" w:rsidRPr="00017974" w:rsidRDefault="00BE57E2" w:rsidP="00017974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017974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BE57E2" w:rsidRPr="00017974" w:rsidRDefault="00BE57E2" w:rsidP="00017974">
      <w:pPr>
        <w:tabs>
          <w:tab w:val="left" w:pos="0"/>
          <w:tab w:val="left" w:pos="10348"/>
          <w:tab w:val="left" w:pos="10490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017974">
        <w:rPr>
          <w:rFonts w:ascii="Arial" w:hAnsi="Arial" w:cs="Arial"/>
          <w:b/>
          <w:sz w:val="32"/>
          <w:szCs w:val="24"/>
        </w:rPr>
        <w:t>Р</w:t>
      </w:r>
      <w:proofErr w:type="gramEnd"/>
      <w:r w:rsidRPr="00017974">
        <w:rPr>
          <w:rFonts w:ascii="Arial" w:hAnsi="Arial" w:cs="Arial"/>
          <w:b/>
          <w:sz w:val="32"/>
          <w:szCs w:val="24"/>
        </w:rPr>
        <w:t xml:space="preserve"> А С П О Р Я Ж Е Н И Е</w:t>
      </w:r>
    </w:p>
    <w:p w:rsidR="005165A2" w:rsidRPr="00017974" w:rsidRDefault="005165A2" w:rsidP="000179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17974" w:rsidRPr="00017974" w:rsidRDefault="00017974" w:rsidP="000179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21.05.2026</w:t>
      </w:r>
      <w:r w:rsidRPr="00017974">
        <w:rPr>
          <w:rFonts w:ascii="Arial" w:hAnsi="Arial" w:cs="Arial"/>
          <w:sz w:val="24"/>
          <w:szCs w:val="24"/>
        </w:rPr>
        <w:tab/>
      </w:r>
      <w:r w:rsidRPr="00017974">
        <w:rPr>
          <w:rFonts w:ascii="Arial" w:hAnsi="Arial" w:cs="Arial"/>
          <w:sz w:val="24"/>
          <w:szCs w:val="24"/>
        </w:rPr>
        <w:tab/>
      </w:r>
      <w:r w:rsidRPr="00017974">
        <w:rPr>
          <w:rFonts w:ascii="Arial" w:hAnsi="Arial" w:cs="Arial"/>
          <w:sz w:val="24"/>
          <w:szCs w:val="24"/>
        </w:rPr>
        <w:tab/>
      </w:r>
      <w:r w:rsidRPr="00017974">
        <w:rPr>
          <w:rFonts w:ascii="Arial" w:hAnsi="Arial" w:cs="Arial"/>
          <w:sz w:val="24"/>
          <w:szCs w:val="24"/>
        </w:rPr>
        <w:tab/>
      </w:r>
      <w:r w:rsidRPr="00017974">
        <w:rPr>
          <w:rFonts w:ascii="Arial" w:hAnsi="Arial" w:cs="Arial"/>
          <w:sz w:val="24"/>
          <w:szCs w:val="24"/>
        </w:rPr>
        <w:tab/>
      </w:r>
      <w:r w:rsidRPr="00017974">
        <w:rPr>
          <w:rFonts w:ascii="Arial" w:hAnsi="Arial" w:cs="Arial"/>
          <w:sz w:val="24"/>
          <w:szCs w:val="24"/>
        </w:rPr>
        <w:tab/>
      </w:r>
      <w:r w:rsidRPr="00017974">
        <w:rPr>
          <w:rFonts w:ascii="Arial" w:hAnsi="Arial" w:cs="Arial"/>
          <w:sz w:val="24"/>
          <w:szCs w:val="24"/>
        </w:rPr>
        <w:tab/>
      </w:r>
      <w:r w:rsidRPr="00017974">
        <w:rPr>
          <w:rFonts w:ascii="Arial" w:hAnsi="Arial" w:cs="Arial"/>
          <w:sz w:val="24"/>
          <w:szCs w:val="24"/>
        </w:rPr>
        <w:tab/>
      </w:r>
      <w:r w:rsidRPr="00017974">
        <w:rPr>
          <w:rFonts w:ascii="Arial" w:hAnsi="Arial" w:cs="Arial"/>
          <w:sz w:val="24"/>
          <w:szCs w:val="24"/>
        </w:rPr>
        <w:tab/>
      </w:r>
      <w:r w:rsidRPr="00017974">
        <w:rPr>
          <w:rFonts w:ascii="Arial" w:hAnsi="Arial" w:cs="Arial"/>
          <w:sz w:val="24"/>
          <w:szCs w:val="24"/>
        </w:rPr>
        <w:tab/>
        <w:t>№194-р</w:t>
      </w:r>
    </w:p>
    <w:p w:rsidR="002F28F5" w:rsidRPr="00017974" w:rsidRDefault="002F28F5" w:rsidP="000179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E733A" w:rsidRPr="003D5AF4" w:rsidRDefault="00DA5033" w:rsidP="000179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D5AF4">
        <w:rPr>
          <w:rFonts w:ascii="Arial" w:eastAsia="Times New Roman" w:hAnsi="Arial" w:cs="Arial"/>
          <w:b/>
          <w:sz w:val="32"/>
          <w:szCs w:val="24"/>
        </w:rPr>
        <w:t>О</w:t>
      </w:r>
      <w:r w:rsidR="009E733A" w:rsidRPr="003D5AF4">
        <w:rPr>
          <w:rFonts w:ascii="Arial" w:eastAsia="Times New Roman" w:hAnsi="Arial" w:cs="Arial"/>
          <w:b/>
          <w:sz w:val="32"/>
          <w:szCs w:val="24"/>
        </w:rPr>
        <w:t>б утверждении перечня должностей сотрудников а</w:t>
      </w:r>
      <w:r w:rsidRPr="003D5AF4">
        <w:rPr>
          <w:rFonts w:ascii="Arial" w:eastAsia="Times New Roman" w:hAnsi="Arial" w:cs="Arial"/>
          <w:b/>
          <w:sz w:val="32"/>
          <w:szCs w:val="24"/>
        </w:rPr>
        <w:t xml:space="preserve">дминистрации Ковернинского муниципального округа </w:t>
      </w:r>
      <w:r w:rsidR="000A1AD5" w:rsidRPr="003D5AF4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  <w:r w:rsidR="009E733A" w:rsidRPr="003D5AF4">
        <w:rPr>
          <w:rFonts w:ascii="Arial" w:eastAsia="Times New Roman" w:hAnsi="Arial" w:cs="Arial"/>
          <w:b/>
          <w:sz w:val="32"/>
          <w:szCs w:val="24"/>
        </w:rPr>
        <w:t xml:space="preserve">, </w:t>
      </w:r>
    </w:p>
    <w:p w:rsidR="00DA5033" w:rsidRPr="003D5AF4" w:rsidRDefault="009E733A" w:rsidP="000179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proofErr w:type="gramStart"/>
      <w:r w:rsidRPr="003D5AF4">
        <w:rPr>
          <w:rFonts w:ascii="Arial" w:eastAsia="Times New Roman" w:hAnsi="Arial" w:cs="Arial"/>
          <w:b/>
          <w:sz w:val="32"/>
          <w:szCs w:val="24"/>
        </w:rPr>
        <w:t>освобожденных</w:t>
      </w:r>
      <w:proofErr w:type="gramEnd"/>
      <w:r w:rsidRPr="003D5AF4">
        <w:rPr>
          <w:rFonts w:ascii="Arial" w:eastAsia="Times New Roman" w:hAnsi="Arial" w:cs="Arial"/>
          <w:b/>
          <w:sz w:val="32"/>
          <w:szCs w:val="24"/>
        </w:rPr>
        <w:t xml:space="preserve"> от прохождения первичного инструктажа по охране труда</w:t>
      </w:r>
    </w:p>
    <w:p w:rsidR="00DA5033" w:rsidRPr="00017974" w:rsidRDefault="00DA5033" w:rsidP="000179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72F"/>
          <w:sz w:val="24"/>
          <w:szCs w:val="24"/>
        </w:rPr>
      </w:pPr>
    </w:p>
    <w:p w:rsidR="00D85EFC" w:rsidRPr="00017974" w:rsidRDefault="00DA5033" w:rsidP="0001797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017974">
        <w:rPr>
          <w:rFonts w:ascii="Arial" w:eastAsia="Times New Roman" w:hAnsi="Arial" w:cs="Arial"/>
          <w:sz w:val="24"/>
          <w:szCs w:val="24"/>
        </w:rPr>
        <w:t xml:space="preserve">В </w:t>
      </w:r>
      <w:r w:rsidR="00EA79BF" w:rsidRPr="00017974">
        <w:rPr>
          <w:rFonts w:ascii="Arial" w:eastAsia="Times New Roman" w:hAnsi="Arial" w:cs="Arial"/>
          <w:sz w:val="24"/>
          <w:szCs w:val="24"/>
        </w:rPr>
        <w:t>соответствии с п. 13</w:t>
      </w:r>
      <w:r w:rsidRPr="00017974">
        <w:rPr>
          <w:rFonts w:ascii="Arial" w:eastAsia="Times New Roman" w:hAnsi="Arial" w:cs="Arial"/>
          <w:sz w:val="24"/>
          <w:szCs w:val="24"/>
        </w:rPr>
        <w:t> </w:t>
      </w:r>
      <w:hyperlink r:id="rId6" w:anchor="/document/403324424/entry/1000" w:history="1">
        <w:r w:rsidRPr="00017974">
          <w:rPr>
            <w:rFonts w:ascii="Arial" w:eastAsia="Times New Roman" w:hAnsi="Arial" w:cs="Arial"/>
            <w:sz w:val="24"/>
            <w:szCs w:val="24"/>
          </w:rPr>
          <w:t>Правил</w:t>
        </w:r>
      </w:hyperlink>
      <w:r w:rsidRPr="00017974">
        <w:rPr>
          <w:rFonts w:ascii="Arial" w:eastAsia="Times New Roman" w:hAnsi="Arial" w:cs="Arial"/>
          <w:sz w:val="24"/>
          <w:szCs w:val="24"/>
        </w:rPr>
        <w:t> </w:t>
      </w:r>
      <w:proofErr w:type="gramStart"/>
      <w:r w:rsidRPr="00017974">
        <w:rPr>
          <w:rFonts w:ascii="Arial" w:eastAsia="Times New Roman" w:hAnsi="Arial" w:cs="Arial"/>
          <w:sz w:val="24"/>
          <w:szCs w:val="24"/>
        </w:rPr>
        <w:t>обучения</w:t>
      </w:r>
      <w:r w:rsidR="009D0E27" w:rsidRPr="00017974">
        <w:rPr>
          <w:rFonts w:ascii="Arial" w:eastAsia="Times New Roman" w:hAnsi="Arial" w:cs="Arial"/>
          <w:sz w:val="24"/>
          <w:szCs w:val="24"/>
        </w:rPr>
        <w:t xml:space="preserve"> по охране</w:t>
      </w:r>
      <w:proofErr w:type="gramEnd"/>
      <w:r w:rsidR="009D0E27" w:rsidRPr="00017974">
        <w:rPr>
          <w:rFonts w:ascii="Arial" w:eastAsia="Times New Roman" w:hAnsi="Arial" w:cs="Arial"/>
          <w:sz w:val="24"/>
          <w:szCs w:val="24"/>
        </w:rPr>
        <w:t xml:space="preserve"> труда и проверки знания требований охраны труда,</w:t>
      </w:r>
      <w:r w:rsidR="009565D2" w:rsidRPr="00017974">
        <w:rPr>
          <w:rFonts w:ascii="Arial" w:eastAsia="Times New Roman" w:hAnsi="Arial" w:cs="Arial"/>
          <w:sz w:val="24"/>
          <w:szCs w:val="24"/>
        </w:rPr>
        <w:t xml:space="preserve"> утвержденны</w:t>
      </w:r>
      <w:r w:rsidR="00EA79BF" w:rsidRPr="00017974">
        <w:rPr>
          <w:rFonts w:ascii="Arial" w:eastAsia="Times New Roman" w:hAnsi="Arial" w:cs="Arial"/>
          <w:sz w:val="24"/>
          <w:szCs w:val="24"/>
        </w:rPr>
        <w:t>х</w:t>
      </w:r>
      <w:r w:rsidR="009565D2" w:rsidRPr="00017974">
        <w:rPr>
          <w:rFonts w:ascii="Arial" w:eastAsia="Times New Roman" w:hAnsi="Arial" w:cs="Arial"/>
          <w:sz w:val="24"/>
          <w:szCs w:val="24"/>
        </w:rPr>
        <w:t xml:space="preserve"> постановлением Правительства Российской Федерации от 24 декабря 2021 г. № 2464</w:t>
      </w:r>
      <w:r w:rsidR="00D85EFC" w:rsidRPr="00017974">
        <w:rPr>
          <w:rFonts w:ascii="Arial" w:eastAsia="Times New Roman" w:hAnsi="Arial" w:cs="Arial"/>
          <w:sz w:val="24"/>
          <w:szCs w:val="24"/>
        </w:rPr>
        <w:t>:</w:t>
      </w:r>
    </w:p>
    <w:p w:rsidR="00DA5033" w:rsidRPr="00017974" w:rsidRDefault="006D7763" w:rsidP="00017974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017974">
        <w:rPr>
          <w:rFonts w:ascii="Arial" w:eastAsia="Times New Roman" w:hAnsi="Arial" w:cs="Arial"/>
          <w:sz w:val="24"/>
          <w:szCs w:val="24"/>
        </w:rPr>
        <w:t xml:space="preserve">Утвердить </w:t>
      </w:r>
      <w:r w:rsidR="00D70F79" w:rsidRPr="00017974">
        <w:rPr>
          <w:rFonts w:ascii="Arial" w:eastAsia="Times New Roman" w:hAnsi="Arial" w:cs="Arial"/>
          <w:sz w:val="24"/>
          <w:szCs w:val="24"/>
        </w:rPr>
        <w:t>перечень сотрудников</w:t>
      </w:r>
      <w:r w:rsidR="00F77715" w:rsidRPr="00017974">
        <w:rPr>
          <w:rFonts w:ascii="Arial" w:eastAsia="Times New Roman" w:hAnsi="Arial" w:cs="Arial"/>
          <w:sz w:val="24"/>
          <w:szCs w:val="24"/>
        </w:rPr>
        <w:t xml:space="preserve"> администрации Ковернинского муниципального округа</w:t>
      </w:r>
      <w:r w:rsidR="00DA5033" w:rsidRPr="00017974">
        <w:rPr>
          <w:rFonts w:ascii="Arial" w:eastAsia="Times New Roman" w:hAnsi="Arial" w:cs="Arial"/>
          <w:sz w:val="24"/>
          <w:szCs w:val="24"/>
        </w:rPr>
        <w:t> </w:t>
      </w:r>
      <w:r w:rsidR="00854BB5" w:rsidRPr="00017974">
        <w:rPr>
          <w:rFonts w:ascii="Arial" w:eastAsia="Times New Roman" w:hAnsi="Arial" w:cs="Arial"/>
          <w:sz w:val="24"/>
          <w:szCs w:val="24"/>
        </w:rPr>
        <w:t xml:space="preserve">Нижегородской </w:t>
      </w:r>
      <w:r w:rsidR="00F77715" w:rsidRPr="00017974">
        <w:rPr>
          <w:rFonts w:ascii="Arial" w:eastAsia="Times New Roman" w:hAnsi="Arial" w:cs="Arial"/>
          <w:sz w:val="24"/>
          <w:szCs w:val="24"/>
        </w:rPr>
        <w:t>области</w:t>
      </w:r>
      <w:r w:rsidR="00D70F79" w:rsidRPr="00017974">
        <w:rPr>
          <w:rFonts w:ascii="Arial" w:eastAsia="Times New Roman" w:hAnsi="Arial" w:cs="Arial"/>
          <w:sz w:val="24"/>
          <w:szCs w:val="24"/>
        </w:rPr>
        <w:t>, освобожденных от прохождения первичного инструктажа по охране труда</w:t>
      </w:r>
      <w:r w:rsidR="00F77715" w:rsidRPr="00017974">
        <w:rPr>
          <w:rFonts w:ascii="Arial" w:eastAsia="Times New Roman" w:hAnsi="Arial" w:cs="Arial"/>
          <w:sz w:val="24"/>
          <w:szCs w:val="24"/>
        </w:rPr>
        <w:t xml:space="preserve"> согласно приложению </w:t>
      </w:r>
      <w:r w:rsidR="00854BB5" w:rsidRPr="00017974">
        <w:rPr>
          <w:rFonts w:ascii="Arial" w:eastAsia="Times New Roman" w:hAnsi="Arial" w:cs="Arial"/>
          <w:sz w:val="24"/>
          <w:szCs w:val="24"/>
        </w:rPr>
        <w:t>к</w:t>
      </w:r>
      <w:r w:rsidR="00A17D76" w:rsidRPr="00017974">
        <w:rPr>
          <w:rFonts w:ascii="Arial" w:eastAsia="Times New Roman" w:hAnsi="Arial" w:cs="Arial"/>
          <w:sz w:val="24"/>
          <w:szCs w:val="24"/>
        </w:rPr>
        <w:t xml:space="preserve"> настоящему </w:t>
      </w:r>
      <w:r w:rsidR="00DA5033" w:rsidRPr="00017974">
        <w:rPr>
          <w:rFonts w:ascii="Arial" w:eastAsia="Times New Roman" w:hAnsi="Arial" w:cs="Arial"/>
          <w:sz w:val="24"/>
          <w:szCs w:val="24"/>
        </w:rPr>
        <w:t>распоряжению.</w:t>
      </w:r>
    </w:p>
    <w:p w:rsidR="00D70F79" w:rsidRPr="00017974" w:rsidRDefault="00D70F79" w:rsidP="00017974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017974">
        <w:rPr>
          <w:rFonts w:ascii="Arial" w:eastAsia="Times New Roman" w:hAnsi="Arial" w:cs="Arial"/>
          <w:sz w:val="24"/>
          <w:szCs w:val="24"/>
        </w:rPr>
        <w:t>Отменить распоряжение администрации Ковернинского муниципального округа Нижегородской области от 22.09.2021 № 469-р «Об утверждении Перечня профессий и должностей</w:t>
      </w:r>
      <w:r w:rsidR="00AB2D32" w:rsidRPr="00017974">
        <w:rPr>
          <w:rFonts w:ascii="Arial" w:eastAsia="Times New Roman" w:hAnsi="Arial" w:cs="Arial"/>
          <w:sz w:val="24"/>
          <w:szCs w:val="24"/>
        </w:rPr>
        <w:t xml:space="preserve"> сотрудников, освобожденных от прохождения первичного инструктажа на рабочем месте»</w:t>
      </w:r>
      <w:r w:rsidR="0076668B" w:rsidRPr="00017974">
        <w:rPr>
          <w:rFonts w:ascii="Arial" w:eastAsia="Times New Roman" w:hAnsi="Arial" w:cs="Arial"/>
          <w:sz w:val="24"/>
          <w:szCs w:val="24"/>
        </w:rPr>
        <w:t>.</w:t>
      </w:r>
    </w:p>
    <w:p w:rsidR="00DA5033" w:rsidRPr="00017974" w:rsidRDefault="00AB2D32" w:rsidP="0001797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017974">
        <w:rPr>
          <w:rFonts w:ascii="Arial" w:eastAsia="Times New Roman" w:hAnsi="Arial" w:cs="Arial"/>
          <w:sz w:val="24"/>
          <w:szCs w:val="24"/>
        </w:rPr>
        <w:t>3</w:t>
      </w:r>
      <w:r w:rsidR="00DA5033" w:rsidRPr="00017974">
        <w:rPr>
          <w:rFonts w:ascii="Arial" w:eastAsia="Times New Roman" w:hAnsi="Arial" w:cs="Arial"/>
          <w:sz w:val="24"/>
          <w:szCs w:val="24"/>
        </w:rPr>
        <w:t>. Настоящее распоряжение вступает в силу со дня его подписания.</w:t>
      </w:r>
    </w:p>
    <w:p w:rsidR="00DA5033" w:rsidRPr="00017974" w:rsidRDefault="00AB2D32" w:rsidP="0001797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017974">
        <w:rPr>
          <w:rFonts w:ascii="Arial" w:eastAsia="Times New Roman" w:hAnsi="Arial" w:cs="Arial"/>
          <w:sz w:val="24"/>
          <w:szCs w:val="24"/>
        </w:rPr>
        <w:t>4</w:t>
      </w:r>
      <w:r w:rsidR="00DA5033" w:rsidRPr="00017974">
        <w:rPr>
          <w:rFonts w:ascii="Arial" w:eastAsia="Times New Roman" w:hAnsi="Arial" w:cs="Arial"/>
          <w:sz w:val="24"/>
          <w:szCs w:val="24"/>
        </w:rPr>
        <w:t xml:space="preserve">. </w:t>
      </w:r>
      <w:proofErr w:type="gramStart"/>
      <w:r w:rsidR="00DA5033" w:rsidRPr="00017974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DA5033" w:rsidRPr="00017974">
        <w:rPr>
          <w:rFonts w:ascii="Arial" w:eastAsia="Times New Roman" w:hAnsi="Arial" w:cs="Arial"/>
          <w:sz w:val="24"/>
          <w:szCs w:val="24"/>
        </w:rPr>
        <w:t xml:space="preserve"> исполнением настоящего распоряжения </w:t>
      </w:r>
      <w:r w:rsidR="00043309" w:rsidRPr="00017974">
        <w:rPr>
          <w:rFonts w:ascii="Arial" w:eastAsia="Times New Roman" w:hAnsi="Arial" w:cs="Arial"/>
          <w:sz w:val="24"/>
          <w:szCs w:val="24"/>
        </w:rPr>
        <w:t>оставляю за собой</w:t>
      </w:r>
      <w:r w:rsidR="00DA5033" w:rsidRPr="00017974">
        <w:rPr>
          <w:rFonts w:ascii="Arial" w:eastAsia="Times New Roman" w:hAnsi="Arial" w:cs="Arial"/>
          <w:sz w:val="24"/>
          <w:szCs w:val="24"/>
        </w:rPr>
        <w:t>.</w:t>
      </w:r>
    </w:p>
    <w:p w:rsidR="000A1AD5" w:rsidRPr="00017974" w:rsidRDefault="000A1AD5" w:rsidP="0001797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A1AD5" w:rsidRPr="00017974" w:rsidRDefault="000A1AD5" w:rsidP="00017974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017974">
        <w:rPr>
          <w:rFonts w:ascii="Arial" w:hAnsi="Arial" w:cs="Arial"/>
          <w:sz w:val="24"/>
          <w:szCs w:val="24"/>
          <w:shd w:val="clear" w:color="auto" w:fill="FFFFFF"/>
        </w:rPr>
        <w:t>Врип</w:t>
      </w:r>
      <w:proofErr w:type="spellEnd"/>
      <w:r w:rsidRPr="00017974">
        <w:rPr>
          <w:rFonts w:ascii="Arial" w:hAnsi="Arial" w:cs="Arial"/>
          <w:sz w:val="24"/>
          <w:szCs w:val="24"/>
          <w:shd w:val="clear" w:color="auto" w:fill="FFFFFF"/>
        </w:rPr>
        <w:t xml:space="preserve"> главы местного самоуправления</w:t>
      </w:r>
      <w:r w:rsidR="00017974" w:rsidRPr="00017974">
        <w:rPr>
          <w:rFonts w:ascii="Arial" w:hAnsi="Arial" w:cs="Arial"/>
          <w:sz w:val="24"/>
          <w:szCs w:val="24"/>
          <w:shd w:val="clear" w:color="auto" w:fill="FFFFFF"/>
        </w:rPr>
        <w:tab/>
      </w:r>
      <w:r w:rsidR="00017974" w:rsidRPr="00017974">
        <w:rPr>
          <w:rFonts w:ascii="Arial" w:hAnsi="Arial" w:cs="Arial"/>
          <w:sz w:val="24"/>
          <w:szCs w:val="24"/>
          <w:shd w:val="clear" w:color="auto" w:fill="FFFFFF"/>
        </w:rPr>
        <w:tab/>
      </w:r>
      <w:r w:rsidR="00017974" w:rsidRPr="00017974">
        <w:rPr>
          <w:rFonts w:ascii="Arial" w:hAnsi="Arial" w:cs="Arial"/>
          <w:sz w:val="24"/>
          <w:szCs w:val="24"/>
          <w:shd w:val="clear" w:color="auto" w:fill="FFFFFF"/>
        </w:rPr>
        <w:tab/>
      </w:r>
      <w:r w:rsidR="00017974" w:rsidRPr="00017974">
        <w:rPr>
          <w:rFonts w:ascii="Arial" w:hAnsi="Arial" w:cs="Arial"/>
          <w:sz w:val="24"/>
          <w:szCs w:val="24"/>
          <w:shd w:val="clear" w:color="auto" w:fill="FFFFFF"/>
        </w:rPr>
        <w:tab/>
      </w:r>
      <w:r w:rsidR="00017974" w:rsidRPr="00017974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017974">
        <w:rPr>
          <w:rFonts w:ascii="Arial" w:hAnsi="Arial" w:cs="Arial"/>
          <w:sz w:val="24"/>
          <w:szCs w:val="24"/>
          <w:shd w:val="clear" w:color="auto" w:fill="FFFFFF"/>
        </w:rPr>
        <w:t>А.А.Васильев</w:t>
      </w:r>
    </w:p>
    <w:p w:rsidR="000B6EDD" w:rsidRPr="00017974" w:rsidRDefault="000B6EDD" w:rsidP="00017974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A16DB4" w:rsidRPr="00017974" w:rsidRDefault="00A16DB4" w:rsidP="00017974">
      <w:pPr>
        <w:pStyle w:val="ConsPlusNormal"/>
        <w:jc w:val="right"/>
        <w:rPr>
          <w:sz w:val="24"/>
          <w:szCs w:val="24"/>
        </w:rPr>
      </w:pPr>
      <w:r w:rsidRPr="00017974">
        <w:rPr>
          <w:sz w:val="24"/>
          <w:szCs w:val="24"/>
        </w:rPr>
        <w:t xml:space="preserve">Приложение </w:t>
      </w:r>
    </w:p>
    <w:p w:rsidR="00A16DB4" w:rsidRPr="00017974" w:rsidRDefault="0076668B" w:rsidP="0001797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 xml:space="preserve">к </w:t>
      </w:r>
      <w:r w:rsidR="00A16DB4" w:rsidRPr="00017974">
        <w:rPr>
          <w:rFonts w:ascii="Arial" w:hAnsi="Arial" w:cs="Arial"/>
          <w:sz w:val="24"/>
          <w:szCs w:val="24"/>
        </w:rPr>
        <w:t>распоряжени</w:t>
      </w:r>
      <w:r w:rsidRPr="00017974">
        <w:rPr>
          <w:rFonts w:ascii="Arial" w:hAnsi="Arial" w:cs="Arial"/>
          <w:sz w:val="24"/>
          <w:szCs w:val="24"/>
        </w:rPr>
        <w:t>ю</w:t>
      </w:r>
      <w:r w:rsidR="00A16DB4" w:rsidRPr="00017974">
        <w:rPr>
          <w:rFonts w:ascii="Arial" w:hAnsi="Arial" w:cs="Arial"/>
          <w:sz w:val="24"/>
          <w:szCs w:val="24"/>
        </w:rPr>
        <w:t xml:space="preserve"> администрации</w:t>
      </w:r>
    </w:p>
    <w:p w:rsidR="00A16DB4" w:rsidRPr="00017974" w:rsidRDefault="00A16DB4" w:rsidP="0001797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A16DB4" w:rsidRPr="00017974" w:rsidRDefault="00A16DB4" w:rsidP="0001797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Нижегородской области</w:t>
      </w:r>
    </w:p>
    <w:p w:rsidR="009D0E27" w:rsidRPr="00017974" w:rsidRDefault="00A16DB4" w:rsidP="0001797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 xml:space="preserve">от </w:t>
      </w:r>
      <w:r w:rsidR="00017974" w:rsidRPr="00017974">
        <w:rPr>
          <w:rFonts w:ascii="Arial" w:hAnsi="Arial" w:cs="Arial"/>
          <w:sz w:val="24"/>
          <w:szCs w:val="24"/>
        </w:rPr>
        <w:t>21.05.2026 №194-р</w:t>
      </w:r>
    </w:p>
    <w:p w:rsidR="006B50A2" w:rsidRPr="00017974" w:rsidRDefault="006B50A2" w:rsidP="000179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76668B" w:rsidRPr="00017974" w:rsidRDefault="0076668B" w:rsidP="0001797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17974">
        <w:rPr>
          <w:rFonts w:ascii="Arial" w:eastAsia="Times New Roman" w:hAnsi="Arial" w:cs="Arial"/>
          <w:b/>
          <w:sz w:val="24"/>
          <w:szCs w:val="24"/>
        </w:rPr>
        <w:t xml:space="preserve">Перечень сотрудников администрации </w:t>
      </w:r>
    </w:p>
    <w:p w:rsidR="009D0E27" w:rsidRPr="00017974" w:rsidRDefault="0076668B" w:rsidP="0001797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017974">
        <w:rPr>
          <w:rFonts w:ascii="Arial" w:eastAsia="Times New Roman" w:hAnsi="Arial" w:cs="Arial"/>
          <w:b/>
          <w:sz w:val="24"/>
          <w:szCs w:val="24"/>
        </w:rPr>
        <w:t xml:space="preserve">Ковернинского муниципального округа Нижегородской области, </w:t>
      </w:r>
      <w:proofErr w:type="gramStart"/>
      <w:r w:rsidRPr="00017974">
        <w:rPr>
          <w:rFonts w:ascii="Arial" w:eastAsia="Times New Roman" w:hAnsi="Arial" w:cs="Arial"/>
          <w:b/>
          <w:sz w:val="24"/>
          <w:szCs w:val="24"/>
        </w:rPr>
        <w:t>освобожденных</w:t>
      </w:r>
      <w:proofErr w:type="gramEnd"/>
      <w:r w:rsidRPr="00017974">
        <w:rPr>
          <w:rFonts w:ascii="Arial" w:eastAsia="Times New Roman" w:hAnsi="Arial" w:cs="Arial"/>
          <w:b/>
          <w:sz w:val="24"/>
          <w:szCs w:val="24"/>
        </w:rPr>
        <w:t xml:space="preserve"> от прохождения первичного инструктажа по охране труда</w:t>
      </w:r>
    </w:p>
    <w:p w:rsidR="00B94F9D" w:rsidRPr="00017974" w:rsidRDefault="00B94F9D" w:rsidP="0001797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C19C2" w:rsidRPr="00017974" w:rsidRDefault="00B94F9D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Глава местного самоуправлени</w:t>
      </w:r>
      <w:r w:rsidR="005C19C2" w:rsidRPr="00017974">
        <w:rPr>
          <w:rFonts w:ascii="Arial" w:hAnsi="Arial" w:cs="Arial"/>
          <w:sz w:val="24"/>
          <w:szCs w:val="24"/>
        </w:rPr>
        <w:t>я</w:t>
      </w:r>
    </w:p>
    <w:p w:rsidR="005C19C2" w:rsidRPr="00017974" w:rsidRDefault="00B94F9D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Первый заместитель главы администраци</w:t>
      </w:r>
      <w:r w:rsidR="005C19C2" w:rsidRPr="00017974">
        <w:rPr>
          <w:rFonts w:ascii="Arial" w:hAnsi="Arial" w:cs="Arial"/>
          <w:sz w:val="24"/>
          <w:szCs w:val="24"/>
        </w:rPr>
        <w:t>и</w:t>
      </w:r>
    </w:p>
    <w:p w:rsidR="005C19C2" w:rsidRPr="00017974" w:rsidRDefault="00B94F9D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Заместитель главы по строительству и ЖКХ</w:t>
      </w:r>
    </w:p>
    <w:p w:rsidR="005C19C2" w:rsidRPr="00017974" w:rsidRDefault="00B94F9D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Заместитель главы по социальным вопросам</w:t>
      </w:r>
    </w:p>
    <w:p w:rsidR="005C19C2" w:rsidRPr="00017974" w:rsidRDefault="00B94F9D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Управляющий делами</w:t>
      </w:r>
    </w:p>
    <w:p w:rsidR="00A23D4F" w:rsidRPr="00017974" w:rsidRDefault="00A23D4F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Начальник отдела</w:t>
      </w:r>
    </w:p>
    <w:p w:rsidR="0088664E" w:rsidRPr="00017974" w:rsidRDefault="00211D1E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Заведующий отделом</w:t>
      </w:r>
    </w:p>
    <w:p w:rsidR="0088664E" w:rsidRPr="00017974" w:rsidRDefault="0088664E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Заведующий сектором</w:t>
      </w:r>
    </w:p>
    <w:p w:rsidR="008A6D95" w:rsidRPr="00017974" w:rsidRDefault="008A6D95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Заместитель начальника отдела</w:t>
      </w:r>
    </w:p>
    <w:p w:rsidR="0088664E" w:rsidRPr="00017974" w:rsidRDefault="00211D1E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Заместитель заведующего отделом</w:t>
      </w:r>
    </w:p>
    <w:p w:rsidR="008A6D95" w:rsidRPr="00017974" w:rsidRDefault="008A6D95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Консультант</w:t>
      </w:r>
    </w:p>
    <w:p w:rsidR="008A6D95" w:rsidRPr="00017974" w:rsidRDefault="008A6D95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Главный специалист</w:t>
      </w:r>
    </w:p>
    <w:p w:rsidR="008A6D95" w:rsidRPr="00017974" w:rsidRDefault="008A6D95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lastRenderedPageBreak/>
        <w:t>Специалист</w:t>
      </w:r>
    </w:p>
    <w:p w:rsidR="008A6D95" w:rsidRPr="00017974" w:rsidRDefault="008A6D95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Секретарь руководителя</w:t>
      </w:r>
    </w:p>
    <w:p w:rsidR="008A6D95" w:rsidRPr="00017974" w:rsidRDefault="008A6D95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Специалист по связям с общественностью</w:t>
      </w:r>
    </w:p>
    <w:p w:rsidR="0088664E" w:rsidRPr="00017974" w:rsidRDefault="0088664E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Специалист по защите информации</w:t>
      </w:r>
    </w:p>
    <w:p w:rsidR="0088664E" w:rsidRPr="00017974" w:rsidRDefault="0088664E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Архивариус</w:t>
      </w:r>
    </w:p>
    <w:p w:rsidR="00211D1E" w:rsidRPr="00017974" w:rsidRDefault="00596986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Начальник военно-учетного стола</w:t>
      </w:r>
    </w:p>
    <w:p w:rsidR="00596986" w:rsidRPr="00017974" w:rsidRDefault="00596986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Военно-учетный работник</w:t>
      </w:r>
    </w:p>
    <w:p w:rsidR="00596986" w:rsidRPr="00017974" w:rsidRDefault="00596986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Начальник единой дежурно-диспетчерской службы</w:t>
      </w:r>
    </w:p>
    <w:p w:rsidR="00EF6333" w:rsidRPr="00017974" w:rsidRDefault="00EF6333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 xml:space="preserve">Заместитель начальника </w:t>
      </w:r>
      <w:r w:rsidR="00EC4D7D" w:rsidRPr="00017974">
        <w:rPr>
          <w:rFonts w:ascii="Arial" w:hAnsi="Arial" w:cs="Arial"/>
          <w:sz w:val="24"/>
          <w:szCs w:val="24"/>
        </w:rPr>
        <w:t>единой дежурно-диспетчерской службы</w:t>
      </w:r>
    </w:p>
    <w:p w:rsidR="00EF6333" w:rsidRPr="00017974" w:rsidRDefault="00EF6333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Старший дежурный оперативный</w:t>
      </w:r>
    </w:p>
    <w:p w:rsidR="00EF6333" w:rsidRPr="00017974" w:rsidRDefault="00EF6333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Дежурный оперативный</w:t>
      </w:r>
    </w:p>
    <w:p w:rsidR="00EF6333" w:rsidRPr="00017974" w:rsidRDefault="00EF6333" w:rsidP="00017974">
      <w:pPr>
        <w:pStyle w:val="a6"/>
        <w:numPr>
          <w:ilvl w:val="0"/>
          <w:numId w:val="21"/>
        </w:numPr>
        <w:spacing w:line="240" w:lineRule="auto"/>
        <w:rPr>
          <w:rFonts w:ascii="Arial" w:hAnsi="Arial" w:cs="Arial"/>
          <w:sz w:val="24"/>
          <w:szCs w:val="24"/>
        </w:rPr>
      </w:pPr>
      <w:r w:rsidRPr="00017974">
        <w:rPr>
          <w:rFonts w:ascii="Arial" w:hAnsi="Arial" w:cs="Arial"/>
          <w:sz w:val="24"/>
          <w:szCs w:val="24"/>
        </w:rPr>
        <w:t>Помощник дежурного оперативного – оператор 112</w:t>
      </w:r>
    </w:p>
    <w:p w:rsidR="00B94F9D" w:rsidRPr="00017974" w:rsidRDefault="00EF6333" w:rsidP="00017974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017974">
        <w:rPr>
          <w:rFonts w:ascii="Arial" w:hAnsi="Arial" w:cs="Arial"/>
          <w:sz w:val="24"/>
          <w:szCs w:val="24"/>
        </w:rPr>
        <w:t>Диспетчер.</w:t>
      </w:r>
    </w:p>
    <w:sectPr w:rsidR="00B94F9D" w:rsidRPr="00017974" w:rsidSect="0001797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1">
    <w:nsid w:val="0000000C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2">
    <w:nsid w:val="2A3D2B71"/>
    <w:multiLevelType w:val="hybridMultilevel"/>
    <w:tmpl w:val="F00C9C4E"/>
    <w:lvl w:ilvl="0" w:tplc="0A4A1F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402BD"/>
    <w:multiLevelType w:val="multilevel"/>
    <w:tmpl w:val="5DDA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BF3A2F"/>
    <w:multiLevelType w:val="multilevel"/>
    <w:tmpl w:val="964A3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E21A85"/>
    <w:multiLevelType w:val="multilevel"/>
    <w:tmpl w:val="18804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EF122E"/>
    <w:multiLevelType w:val="hybridMultilevel"/>
    <w:tmpl w:val="96162DD2"/>
    <w:lvl w:ilvl="0" w:tplc="D652B816">
      <w:start w:val="1"/>
      <w:numFmt w:val="decimal"/>
      <w:lvlText w:val="%1."/>
      <w:lvlJc w:val="left"/>
      <w:pPr>
        <w:ind w:left="1737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3536640"/>
    <w:multiLevelType w:val="multilevel"/>
    <w:tmpl w:val="F448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6B07F5"/>
    <w:multiLevelType w:val="hybridMultilevel"/>
    <w:tmpl w:val="27A41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AC3365"/>
    <w:multiLevelType w:val="multilevel"/>
    <w:tmpl w:val="F12CC1BC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346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1659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2332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2645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3318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631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304" w:hanging="1800"/>
      </w:pPr>
      <w:rPr>
        <w:rFonts w:asciiTheme="minorHAnsi" w:hAnsiTheme="minorHAnsi" w:cstheme="minorBidi" w:hint="default"/>
        <w:sz w:val="22"/>
      </w:rPr>
    </w:lvl>
  </w:abstractNum>
  <w:abstractNum w:abstractNumId="20">
    <w:nsid w:val="753719B5"/>
    <w:multiLevelType w:val="hybridMultilevel"/>
    <w:tmpl w:val="322E705E"/>
    <w:lvl w:ilvl="0" w:tplc="0EA06DF8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957C6"/>
    <w:rsid w:val="00005919"/>
    <w:rsid w:val="000070F3"/>
    <w:rsid w:val="00013DF6"/>
    <w:rsid w:val="00017974"/>
    <w:rsid w:val="0004130B"/>
    <w:rsid w:val="00043309"/>
    <w:rsid w:val="0007710D"/>
    <w:rsid w:val="000951C9"/>
    <w:rsid w:val="000951F5"/>
    <w:rsid w:val="000A0C16"/>
    <w:rsid w:val="000A1AD5"/>
    <w:rsid w:val="000B6EDD"/>
    <w:rsid w:val="000C40A9"/>
    <w:rsid w:val="00105907"/>
    <w:rsid w:val="00126373"/>
    <w:rsid w:val="00136AC8"/>
    <w:rsid w:val="00142BF3"/>
    <w:rsid w:val="00147B98"/>
    <w:rsid w:val="00157EDD"/>
    <w:rsid w:val="00173EAC"/>
    <w:rsid w:val="001A6D46"/>
    <w:rsid w:val="001B6D38"/>
    <w:rsid w:val="001D2579"/>
    <w:rsid w:val="001E023F"/>
    <w:rsid w:val="001E7F92"/>
    <w:rsid w:val="001F3A72"/>
    <w:rsid w:val="00211CEB"/>
    <w:rsid w:val="00211D1E"/>
    <w:rsid w:val="0022722A"/>
    <w:rsid w:val="00240249"/>
    <w:rsid w:val="00244240"/>
    <w:rsid w:val="00245D28"/>
    <w:rsid w:val="00255746"/>
    <w:rsid w:val="002560BA"/>
    <w:rsid w:val="00272356"/>
    <w:rsid w:val="002765FA"/>
    <w:rsid w:val="00287216"/>
    <w:rsid w:val="002946C8"/>
    <w:rsid w:val="002949FD"/>
    <w:rsid w:val="002A1C3B"/>
    <w:rsid w:val="002A2CD6"/>
    <w:rsid w:val="002C7923"/>
    <w:rsid w:val="002F0084"/>
    <w:rsid w:val="002F04CB"/>
    <w:rsid w:val="002F28F5"/>
    <w:rsid w:val="00304D1B"/>
    <w:rsid w:val="0031645C"/>
    <w:rsid w:val="0033078C"/>
    <w:rsid w:val="00343463"/>
    <w:rsid w:val="0034724E"/>
    <w:rsid w:val="00350F18"/>
    <w:rsid w:val="003565A8"/>
    <w:rsid w:val="003837BB"/>
    <w:rsid w:val="003922CE"/>
    <w:rsid w:val="003D5AF4"/>
    <w:rsid w:val="003D64A2"/>
    <w:rsid w:val="003E0E84"/>
    <w:rsid w:val="003E7416"/>
    <w:rsid w:val="00400BC7"/>
    <w:rsid w:val="0040254F"/>
    <w:rsid w:val="00431DCD"/>
    <w:rsid w:val="00445D2B"/>
    <w:rsid w:val="00450CE0"/>
    <w:rsid w:val="004530EE"/>
    <w:rsid w:val="00455C24"/>
    <w:rsid w:val="00490AEF"/>
    <w:rsid w:val="004B5286"/>
    <w:rsid w:val="004C0799"/>
    <w:rsid w:val="004C1DD3"/>
    <w:rsid w:val="004C71A7"/>
    <w:rsid w:val="004E0244"/>
    <w:rsid w:val="00500DD8"/>
    <w:rsid w:val="00513B9D"/>
    <w:rsid w:val="005165A2"/>
    <w:rsid w:val="00583B1B"/>
    <w:rsid w:val="00596986"/>
    <w:rsid w:val="005A1522"/>
    <w:rsid w:val="005A20BA"/>
    <w:rsid w:val="005B6898"/>
    <w:rsid w:val="005C19C2"/>
    <w:rsid w:val="005D1D83"/>
    <w:rsid w:val="005E23D2"/>
    <w:rsid w:val="006503F7"/>
    <w:rsid w:val="0065302C"/>
    <w:rsid w:val="0067523E"/>
    <w:rsid w:val="0067669E"/>
    <w:rsid w:val="006957C6"/>
    <w:rsid w:val="006A284B"/>
    <w:rsid w:val="006B50A2"/>
    <w:rsid w:val="006D7763"/>
    <w:rsid w:val="0070251F"/>
    <w:rsid w:val="0070373C"/>
    <w:rsid w:val="00714A5C"/>
    <w:rsid w:val="00725D07"/>
    <w:rsid w:val="00726798"/>
    <w:rsid w:val="00742671"/>
    <w:rsid w:val="00760A35"/>
    <w:rsid w:val="0076668B"/>
    <w:rsid w:val="007C589A"/>
    <w:rsid w:val="007E0730"/>
    <w:rsid w:val="007E6C2A"/>
    <w:rsid w:val="00817FA6"/>
    <w:rsid w:val="00833601"/>
    <w:rsid w:val="00836352"/>
    <w:rsid w:val="008370AC"/>
    <w:rsid w:val="00854BB5"/>
    <w:rsid w:val="00863656"/>
    <w:rsid w:val="008653E9"/>
    <w:rsid w:val="00882881"/>
    <w:rsid w:val="00882B28"/>
    <w:rsid w:val="0088664E"/>
    <w:rsid w:val="0089052C"/>
    <w:rsid w:val="008A6D95"/>
    <w:rsid w:val="008B45BA"/>
    <w:rsid w:val="008C1478"/>
    <w:rsid w:val="00906CEE"/>
    <w:rsid w:val="0090749A"/>
    <w:rsid w:val="00933B47"/>
    <w:rsid w:val="009565D2"/>
    <w:rsid w:val="009570E0"/>
    <w:rsid w:val="009704C9"/>
    <w:rsid w:val="0098407E"/>
    <w:rsid w:val="0099232B"/>
    <w:rsid w:val="009947D0"/>
    <w:rsid w:val="009C1C38"/>
    <w:rsid w:val="009D0E27"/>
    <w:rsid w:val="009E0A03"/>
    <w:rsid w:val="009E733A"/>
    <w:rsid w:val="00A16B0F"/>
    <w:rsid w:val="00A16DB4"/>
    <w:rsid w:val="00A17D76"/>
    <w:rsid w:val="00A23D4F"/>
    <w:rsid w:val="00A426C0"/>
    <w:rsid w:val="00A57ACF"/>
    <w:rsid w:val="00A626CA"/>
    <w:rsid w:val="00A81787"/>
    <w:rsid w:val="00A92329"/>
    <w:rsid w:val="00A94047"/>
    <w:rsid w:val="00AA4FE6"/>
    <w:rsid w:val="00AB2D32"/>
    <w:rsid w:val="00AD6EDF"/>
    <w:rsid w:val="00AE72D8"/>
    <w:rsid w:val="00B3181C"/>
    <w:rsid w:val="00B54ADC"/>
    <w:rsid w:val="00B55D04"/>
    <w:rsid w:val="00B77277"/>
    <w:rsid w:val="00B848E8"/>
    <w:rsid w:val="00B94F9D"/>
    <w:rsid w:val="00BD3D21"/>
    <w:rsid w:val="00BE57E2"/>
    <w:rsid w:val="00C043B2"/>
    <w:rsid w:val="00C0563E"/>
    <w:rsid w:val="00C136F8"/>
    <w:rsid w:val="00C42414"/>
    <w:rsid w:val="00C65593"/>
    <w:rsid w:val="00C865E8"/>
    <w:rsid w:val="00CA3313"/>
    <w:rsid w:val="00CA69A8"/>
    <w:rsid w:val="00CF7D27"/>
    <w:rsid w:val="00D358B7"/>
    <w:rsid w:val="00D40B0A"/>
    <w:rsid w:val="00D44C53"/>
    <w:rsid w:val="00D516A4"/>
    <w:rsid w:val="00D62E4B"/>
    <w:rsid w:val="00D70F79"/>
    <w:rsid w:val="00D73F42"/>
    <w:rsid w:val="00D85EFC"/>
    <w:rsid w:val="00DA116B"/>
    <w:rsid w:val="00DA5033"/>
    <w:rsid w:val="00DB3B66"/>
    <w:rsid w:val="00DB5122"/>
    <w:rsid w:val="00DD0EF3"/>
    <w:rsid w:val="00DD7E4B"/>
    <w:rsid w:val="00DE61BB"/>
    <w:rsid w:val="00DE6EFA"/>
    <w:rsid w:val="00DF688A"/>
    <w:rsid w:val="00E1142D"/>
    <w:rsid w:val="00E2132B"/>
    <w:rsid w:val="00E31431"/>
    <w:rsid w:val="00E329CB"/>
    <w:rsid w:val="00E339E2"/>
    <w:rsid w:val="00E840D9"/>
    <w:rsid w:val="00E95F19"/>
    <w:rsid w:val="00EA366C"/>
    <w:rsid w:val="00EA4F14"/>
    <w:rsid w:val="00EA79BF"/>
    <w:rsid w:val="00EC4092"/>
    <w:rsid w:val="00EC4D7D"/>
    <w:rsid w:val="00ED4369"/>
    <w:rsid w:val="00EF3124"/>
    <w:rsid w:val="00EF6333"/>
    <w:rsid w:val="00F0583B"/>
    <w:rsid w:val="00F10FBB"/>
    <w:rsid w:val="00F167AA"/>
    <w:rsid w:val="00F21E5B"/>
    <w:rsid w:val="00F274DF"/>
    <w:rsid w:val="00F32F33"/>
    <w:rsid w:val="00F35549"/>
    <w:rsid w:val="00F3614B"/>
    <w:rsid w:val="00F52B1A"/>
    <w:rsid w:val="00F6428B"/>
    <w:rsid w:val="00F73E25"/>
    <w:rsid w:val="00F77715"/>
    <w:rsid w:val="00FA55C1"/>
    <w:rsid w:val="00FF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D1B"/>
  </w:style>
  <w:style w:type="paragraph" w:styleId="2">
    <w:name w:val="heading 2"/>
    <w:basedOn w:val="a"/>
    <w:link w:val="20"/>
    <w:uiPriority w:val="9"/>
    <w:qFormat/>
    <w:rsid w:val="008370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957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95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7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516A4"/>
    <w:pPr>
      <w:ind w:left="720"/>
      <w:contextualSpacing/>
    </w:pPr>
  </w:style>
  <w:style w:type="paragraph" w:customStyle="1" w:styleId="s3">
    <w:name w:val="s_3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A5033"/>
    <w:rPr>
      <w:color w:val="0000FF"/>
      <w:u w:val="single"/>
    </w:rPr>
  </w:style>
  <w:style w:type="character" w:styleId="a8">
    <w:name w:val="Emphasis"/>
    <w:basedOn w:val="a0"/>
    <w:uiPriority w:val="20"/>
    <w:qFormat/>
    <w:rsid w:val="00DA5033"/>
    <w:rPr>
      <w:i/>
      <w:iCs/>
    </w:rPr>
  </w:style>
  <w:style w:type="paragraph" w:customStyle="1" w:styleId="s16">
    <w:name w:val="s_16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DA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DA5033"/>
  </w:style>
  <w:style w:type="paragraph" w:customStyle="1" w:styleId="ConsPlusNormal">
    <w:name w:val="ConsPlusNormal"/>
    <w:rsid w:val="00A16D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8370A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Strong"/>
    <w:basedOn w:val="a0"/>
    <w:uiPriority w:val="22"/>
    <w:qFormat/>
    <w:rsid w:val="008370AC"/>
    <w:rPr>
      <w:b/>
      <w:bCs/>
    </w:rPr>
  </w:style>
  <w:style w:type="table" w:styleId="aa">
    <w:name w:val="Table Grid"/>
    <w:basedOn w:val="a1"/>
    <w:uiPriority w:val="59"/>
    <w:rsid w:val="004E024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4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6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94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7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2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59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9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8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7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2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9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3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3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7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78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5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1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1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3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1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3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5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7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4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1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67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emo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DE8F4-B0D7-4933-80B2-33D28150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Ивашкова Г</dc:creator>
  <cp:keywords/>
  <dc:description/>
  <cp:lastModifiedBy>АРМ 30-1</cp:lastModifiedBy>
  <cp:revision>37</cp:revision>
  <cp:lastPrinted>2026-05-20T11:17:00Z</cp:lastPrinted>
  <dcterms:created xsi:type="dcterms:W3CDTF">2022-03-18T05:41:00Z</dcterms:created>
  <dcterms:modified xsi:type="dcterms:W3CDTF">2026-05-25T12:47:00Z</dcterms:modified>
</cp:coreProperties>
</file>