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E2" w:rsidRPr="00BE00CC" w:rsidRDefault="00BE57E2" w:rsidP="00BE00CC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BE00CC">
        <w:rPr>
          <w:rFonts w:ascii="Arial" w:hAnsi="Arial" w:cs="Arial"/>
          <w:b/>
          <w:sz w:val="32"/>
          <w:szCs w:val="24"/>
        </w:rPr>
        <w:t>АДМИНИСТРАЦИЯ</w:t>
      </w:r>
    </w:p>
    <w:p w:rsidR="00BE57E2" w:rsidRPr="00BE00CC" w:rsidRDefault="00BE57E2" w:rsidP="00BE00CC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BE00CC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BE57E2" w:rsidRPr="00BE00CC" w:rsidRDefault="00BE57E2" w:rsidP="00BE00CC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BE00CC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BE57E2" w:rsidRPr="00BE00CC" w:rsidRDefault="00BE57E2" w:rsidP="00BE00CC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BE00CC">
        <w:rPr>
          <w:rFonts w:ascii="Arial" w:hAnsi="Arial" w:cs="Arial"/>
          <w:b/>
          <w:sz w:val="32"/>
          <w:szCs w:val="24"/>
        </w:rPr>
        <w:t>Р</w:t>
      </w:r>
      <w:proofErr w:type="gramEnd"/>
      <w:r w:rsidRPr="00BE00CC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5165A2" w:rsidRPr="00BE00CC" w:rsidRDefault="005165A2" w:rsidP="00BE00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E00CC" w:rsidRPr="00BE00CC" w:rsidRDefault="00BE00CC" w:rsidP="00BE00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05.06.2026</w:t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</w:r>
      <w:r w:rsidRPr="00BE00CC">
        <w:rPr>
          <w:rFonts w:ascii="Arial" w:hAnsi="Arial" w:cs="Arial"/>
          <w:sz w:val="24"/>
          <w:szCs w:val="24"/>
        </w:rPr>
        <w:tab/>
        <w:t>№227-р</w:t>
      </w:r>
    </w:p>
    <w:p w:rsidR="002F28F5" w:rsidRPr="00BE00CC" w:rsidRDefault="002F28F5" w:rsidP="00BE00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A5033" w:rsidRPr="00BE00CC" w:rsidRDefault="00DA5033" w:rsidP="00BE00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2272F"/>
          <w:sz w:val="32"/>
          <w:szCs w:val="24"/>
        </w:rPr>
      </w:pPr>
      <w:r w:rsidRPr="00BE00CC">
        <w:rPr>
          <w:rFonts w:ascii="Arial" w:eastAsia="Times New Roman" w:hAnsi="Arial" w:cs="Arial"/>
          <w:b/>
          <w:color w:val="22272F"/>
          <w:sz w:val="32"/>
          <w:szCs w:val="24"/>
        </w:rPr>
        <w:t>О</w:t>
      </w:r>
      <w:r w:rsidR="009E733A" w:rsidRPr="00BE00CC">
        <w:rPr>
          <w:rFonts w:ascii="Arial" w:eastAsia="Times New Roman" w:hAnsi="Arial" w:cs="Arial"/>
          <w:b/>
          <w:color w:val="22272F"/>
          <w:sz w:val="32"/>
          <w:szCs w:val="24"/>
        </w:rPr>
        <w:t xml:space="preserve">б утверждении перечня должностей </w:t>
      </w:r>
      <w:proofErr w:type="spellStart"/>
      <w:r w:rsidR="00225346" w:rsidRPr="00BE00CC">
        <w:rPr>
          <w:rFonts w:ascii="Arial" w:eastAsia="Times New Roman" w:hAnsi="Arial" w:cs="Arial"/>
          <w:b/>
          <w:color w:val="22272F"/>
          <w:sz w:val="32"/>
          <w:szCs w:val="24"/>
        </w:rPr>
        <w:t>неэлектротехнического</w:t>
      </w:r>
      <w:proofErr w:type="spellEnd"/>
      <w:r w:rsidR="00225346" w:rsidRPr="00BE00CC">
        <w:rPr>
          <w:rFonts w:ascii="Arial" w:eastAsia="Times New Roman" w:hAnsi="Arial" w:cs="Arial"/>
          <w:b/>
          <w:color w:val="22272F"/>
          <w:sz w:val="32"/>
          <w:szCs w:val="24"/>
        </w:rPr>
        <w:t xml:space="preserve"> персонала в</w:t>
      </w:r>
      <w:r w:rsidR="009E733A" w:rsidRPr="00BE00CC">
        <w:rPr>
          <w:rFonts w:ascii="Arial" w:eastAsia="Times New Roman" w:hAnsi="Arial" w:cs="Arial"/>
          <w:b/>
          <w:color w:val="22272F"/>
          <w:sz w:val="32"/>
          <w:szCs w:val="24"/>
        </w:rPr>
        <w:t xml:space="preserve"> а</w:t>
      </w:r>
      <w:r w:rsidRPr="00BE00CC">
        <w:rPr>
          <w:rFonts w:ascii="Arial" w:eastAsia="Times New Roman" w:hAnsi="Arial" w:cs="Arial"/>
          <w:b/>
          <w:color w:val="22272F"/>
          <w:sz w:val="32"/>
          <w:szCs w:val="24"/>
        </w:rPr>
        <w:t xml:space="preserve">дминистрации Ковернинского муниципального округа </w:t>
      </w:r>
      <w:r w:rsidR="000A1AD5" w:rsidRPr="00BE00CC">
        <w:rPr>
          <w:rFonts w:ascii="Arial" w:eastAsia="Times New Roman" w:hAnsi="Arial" w:cs="Arial"/>
          <w:b/>
          <w:color w:val="22272F"/>
          <w:sz w:val="32"/>
          <w:szCs w:val="24"/>
        </w:rPr>
        <w:t>Нижегородской области</w:t>
      </w:r>
    </w:p>
    <w:p w:rsidR="00DA5033" w:rsidRPr="00BE00CC" w:rsidRDefault="00DA5033" w:rsidP="00BE00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72F"/>
          <w:sz w:val="24"/>
          <w:szCs w:val="24"/>
        </w:rPr>
      </w:pPr>
    </w:p>
    <w:p w:rsidR="00D85EFC" w:rsidRPr="00BE00CC" w:rsidRDefault="00DA5033" w:rsidP="00BE00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00CC">
        <w:rPr>
          <w:rFonts w:ascii="Arial" w:eastAsia="Times New Roman" w:hAnsi="Arial" w:cs="Arial"/>
          <w:sz w:val="24"/>
          <w:szCs w:val="24"/>
        </w:rPr>
        <w:t xml:space="preserve">В </w:t>
      </w:r>
      <w:r w:rsidR="00EA79BF" w:rsidRPr="00BE00CC">
        <w:rPr>
          <w:rFonts w:ascii="Arial" w:eastAsia="Times New Roman" w:hAnsi="Arial" w:cs="Arial"/>
          <w:sz w:val="24"/>
          <w:szCs w:val="24"/>
        </w:rPr>
        <w:t xml:space="preserve">соответствии </w:t>
      </w:r>
      <w:r w:rsidR="00225346" w:rsidRPr="00BE00CC">
        <w:rPr>
          <w:rFonts w:ascii="Arial" w:eastAsia="Times New Roman" w:hAnsi="Arial" w:cs="Arial"/>
          <w:sz w:val="24"/>
          <w:szCs w:val="24"/>
        </w:rPr>
        <w:t xml:space="preserve">с приказом </w:t>
      </w:r>
      <w:r w:rsidR="00225346" w:rsidRPr="00BE00CC">
        <w:rPr>
          <w:rFonts w:ascii="Arial" w:hAnsi="Arial" w:cs="Arial"/>
          <w:bCs/>
          <w:sz w:val="24"/>
          <w:szCs w:val="24"/>
        </w:rPr>
        <w:t>Минтруда России от 15.12.2020 г. № 903н (ред. от 29.04.2025) «Об утверждении Правил по охране труда при эксплуатации электроустановок», в целях организации и обеспечения безопасных условий труда сотрудников администрации Ковернинского муниципального округа Нижегородской области</w:t>
      </w:r>
      <w:r w:rsidR="00D85EFC" w:rsidRPr="00BE00CC">
        <w:rPr>
          <w:rFonts w:ascii="Arial" w:eastAsia="Times New Roman" w:hAnsi="Arial" w:cs="Arial"/>
          <w:sz w:val="24"/>
          <w:szCs w:val="24"/>
        </w:rPr>
        <w:t>:</w:t>
      </w:r>
    </w:p>
    <w:p w:rsidR="00DA5033" w:rsidRPr="00BE00CC" w:rsidRDefault="006D7763" w:rsidP="00BE00CC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00CC">
        <w:rPr>
          <w:rFonts w:ascii="Arial" w:eastAsia="Times New Roman" w:hAnsi="Arial" w:cs="Arial"/>
          <w:sz w:val="24"/>
          <w:szCs w:val="24"/>
        </w:rPr>
        <w:t xml:space="preserve">Утвердить </w:t>
      </w:r>
      <w:r w:rsidR="00D70F79" w:rsidRPr="00BE00CC">
        <w:rPr>
          <w:rFonts w:ascii="Arial" w:eastAsia="Times New Roman" w:hAnsi="Arial" w:cs="Arial"/>
          <w:sz w:val="24"/>
          <w:szCs w:val="24"/>
        </w:rPr>
        <w:t xml:space="preserve">перечень </w:t>
      </w:r>
      <w:r w:rsidR="00B533CC" w:rsidRPr="00BE00CC">
        <w:rPr>
          <w:rFonts w:ascii="Arial" w:eastAsia="Times New Roman" w:hAnsi="Arial" w:cs="Arial"/>
          <w:sz w:val="24"/>
          <w:szCs w:val="24"/>
        </w:rPr>
        <w:t>должностей в</w:t>
      </w:r>
      <w:r w:rsidR="00F77715" w:rsidRPr="00BE00CC">
        <w:rPr>
          <w:rFonts w:ascii="Arial" w:eastAsia="Times New Roman" w:hAnsi="Arial" w:cs="Arial"/>
          <w:sz w:val="24"/>
          <w:szCs w:val="24"/>
        </w:rPr>
        <w:t xml:space="preserve"> администрации Ковернинского муниципального</w:t>
      </w:r>
      <w:r w:rsidR="00D911A1" w:rsidRPr="00BE00CC">
        <w:rPr>
          <w:rFonts w:ascii="Arial" w:eastAsia="Times New Roman" w:hAnsi="Arial" w:cs="Arial"/>
          <w:sz w:val="24"/>
          <w:szCs w:val="24"/>
        </w:rPr>
        <w:t xml:space="preserve"> округа</w:t>
      </w:r>
      <w:r w:rsidR="00DA5033" w:rsidRPr="00BE00CC">
        <w:rPr>
          <w:rFonts w:ascii="Arial" w:eastAsia="Times New Roman" w:hAnsi="Arial" w:cs="Arial"/>
          <w:sz w:val="24"/>
          <w:szCs w:val="24"/>
        </w:rPr>
        <w:t> </w:t>
      </w:r>
      <w:r w:rsidR="003431DA" w:rsidRPr="00BE00CC">
        <w:rPr>
          <w:rFonts w:ascii="Arial" w:eastAsia="Times New Roman" w:hAnsi="Arial" w:cs="Arial"/>
          <w:sz w:val="24"/>
          <w:szCs w:val="24"/>
        </w:rPr>
        <w:t xml:space="preserve"> </w:t>
      </w:r>
      <w:r w:rsidR="00854BB5" w:rsidRPr="00BE00CC">
        <w:rPr>
          <w:rFonts w:ascii="Arial" w:eastAsia="Times New Roman" w:hAnsi="Arial" w:cs="Arial"/>
          <w:sz w:val="24"/>
          <w:szCs w:val="24"/>
        </w:rPr>
        <w:t xml:space="preserve">Нижегородской </w:t>
      </w:r>
      <w:r w:rsidR="00F77715" w:rsidRPr="00BE00CC">
        <w:rPr>
          <w:rFonts w:ascii="Arial" w:eastAsia="Times New Roman" w:hAnsi="Arial" w:cs="Arial"/>
          <w:sz w:val="24"/>
          <w:szCs w:val="24"/>
        </w:rPr>
        <w:t>области</w:t>
      </w:r>
      <w:r w:rsidR="00D70F79" w:rsidRPr="00BE00CC">
        <w:rPr>
          <w:rFonts w:ascii="Arial" w:eastAsia="Times New Roman" w:hAnsi="Arial" w:cs="Arial"/>
          <w:sz w:val="24"/>
          <w:szCs w:val="24"/>
        </w:rPr>
        <w:t xml:space="preserve">, </w:t>
      </w:r>
      <w:r w:rsidR="003431DA" w:rsidRPr="00BE00CC">
        <w:rPr>
          <w:rFonts w:ascii="Arial" w:eastAsia="Times New Roman" w:hAnsi="Arial" w:cs="Arial"/>
          <w:sz w:val="24"/>
          <w:szCs w:val="24"/>
        </w:rPr>
        <w:t xml:space="preserve">относящихся к </w:t>
      </w:r>
      <w:proofErr w:type="spellStart"/>
      <w:r w:rsidR="00D911A1" w:rsidRPr="00BE00CC">
        <w:rPr>
          <w:rFonts w:ascii="Arial" w:eastAsia="Times New Roman" w:hAnsi="Arial" w:cs="Arial"/>
          <w:sz w:val="24"/>
          <w:szCs w:val="24"/>
        </w:rPr>
        <w:t>неэлектротехничес</w:t>
      </w:r>
      <w:r w:rsidR="00B533CC" w:rsidRPr="00BE00CC">
        <w:rPr>
          <w:rFonts w:ascii="Arial" w:eastAsia="Times New Roman" w:hAnsi="Arial" w:cs="Arial"/>
          <w:sz w:val="24"/>
          <w:szCs w:val="24"/>
        </w:rPr>
        <w:t>кому</w:t>
      </w:r>
      <w:proofErr w:type="spellEnd"/>
      <w:r w:rsidR="00B533CC" w:rsidRPr="00BE00CC">
        <w:rPr>
          <w:rFonts w:ascii="Arial" w:eastAsia="Times New Roman" w:hAnsi="Arial" w:cs="Arial"/>
          <w:sz w:val="24"/>
          <w:szCs w:val="24"/>
        </w:rPr>
        <w:t xml:space="preserve"> персоналу</w:t>
      </w:r>
      <w:r w:rsidR="00F77715" w:rsidRPr="00BE00CC">
        <w:rPr>
          <w:rFonts w:ascii="Arial" w:eastAsia="Times New Roman" w:hAnsi="Arial" w:cs="Arial"/>
          <w:sz w:val="24"/>
          <w:szCs w:val="24"/>
        </w:rPr>
        <w:t xml:space="preserve"> согласно приложению </w:t>
      </w:r>
      <w:r w:rsidR="00854BB5" w:rsidRPr="00BE00CC">
        <w:rPr>
          <w:rFonts w:ascii="Arial" w:eastAsia="Times New Roman" w:hAnsi="Arial" w:cs="Arial"/>
          <w:sz w:val="24"/>
          <w:szCs w:val="24"/>
        </w:rPr>
        <w:t>к</w:t>
      </w:r>
      <w:r w:rsidR="00A17D76" w:rsidRPr="00BE00CC">
        <w:rPr>
          <w:rFonts w:ascii="Arial" w:eastAsia="Times New Roman" w:hAnsi="Arial" w:cs="Arial"/>
          <w:sz w:val="24"/>
          <w:szCs w:val="24"/>
        </w:rPr>
        <w:t xml:space="preserve"> настоящему </w:t>
      </w:r>
      <w:r w:rsidR="00DA5033" w:rsidRPr="00BE00CC">
        <w:rPr>
          <w:rFonts w:ascii="Arial" w:eastAsia="Times New Roman" w:hAnsi="Arial" w:cs="Arial"/>
          <w:sz w:val="24"/>
          <w:szCs w:val="24"/>
        </w:rPr>
        <w:t>распоряжению.</w:t>
      </w:r>
    </w:p>
    <w:p w:rsidR="00D70F79" w:rsidRPr="00BE00CC" w:rsidRDefault="00D70F79" w:rsidP="00BE00CC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00CC">
        <w:rPr>
          <w:rFonts w:ascii="Arial" w:eastAsia="Times New Roman" w:hAnsi="Arial" w:cs="Arial"/>
          <w:sz w:val="24"/>
          <w:szCs w:val="24"/>
        </w:rPr>
        <w:t>Отменить распоряжение администрации Ковернинского муниципального округа Нижегородской области от 22.</w:t>
      </w:r>
      <w:r w:rsidR="00D911A1" w:rsidRPr="00BE00CC">
        <w:rPr>
          <w:rFonts w:ascii="Arial" w:eastAsia="Times New Roman" w:hAnsi="Arial" w:cs="Arial"/>
          <w:sz w:val="24"/>
          <w:szCs w:val="24"/>
        </w:rPr>
        <w:t>11</w:t>
      </w:r>
      <w:r w:rsidRPr="00BE00CC">
        <w:rPr>
          <w:rFonts w:ascii="Arial" w:eastAsia="Times New Roman" w:hAnsi="Arial" w:cs="Arial"/>
          <w:sz w:val="24"/>
          <w:szCs w:val="24"/>
        </w:rPr>
        <w:t xml:space="preserve">.2021 № </w:t>
      </w:r>
      <w:r w:rsidR="00D911A1" w:rsidRPr="00BE00CC">
        <w:rPr>
          <w:rFonts w:ascii="Arial" w:eastAsia="Times New Roman" w:hAnsi="Arial" w:cs="Arial"/>
          <w:sz w:val="24"/>
          <w:szCs w:val="24"/>
        </w:rPr>
        <w:t>568</w:t>
      </w:r>
      <w:r w:rsidRPr="00BE00CC">
        <w:rPr>
          <w:rFonts w:ascii="Arial" w:eastAsia="Times New Roman" w:hAnsi="Arial" w:cs="Arial"/>
          <w:sz w:val="24"/>
          <w:szCs w:val="24"/>
        </w:rPr>
        <w:t xml:space="preserve">-р «Об утверждении </w:t>
      </w:r>
      <w:r w:rsidR="00D911A1" w:rsidRPr="00BE00CC">
        <w:rPr>
          <w:rFonts w:ascii="Arial" w:eastAsia="Times New Roman" w:hAnsi="Arial" w:cs="Arial"/>
          <w:sz w:val="24"/>
          <w:szCs w:val="24"/>
        </w:rPr>
        <w:t>п</w:t>
      </w:r>
      <w:r w:rsidRPr="00BE00CC">
        <w:rPr>
          <w:rFonts w:ascii="Arial" w:eastAsia="Times New Roman" w:hAnsi="Arial" w:cs="Arial"/>
          <w:sz w:val="24"/>
          <w:szCs w:val="24"/>
        </w:rPr>
        <w:t>еречня должностей</w:t>
      </w:r>
      <w:r w:rsidR="00AB2D32" w:rsidRPr="00BE00C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911A1" w:rsidRPr="00BE00CC">
        <w:rPr>
          <w:rFonts w:ascii="Arial" w:eastAsia="Times New Roman" w:hAnsi="Arial" w:cs="Arial"/>
          <w:sz w:val="24"/>
          <w:szCs w:val="24"/>
        </w:rPr>
        <w:t>неэлектротехнического</w:t>
      </w:r>
      <w:proofErr w:type="spellEnd"/>
      <w:r w:rsidR="00D911A1" w:rsidRPr="00BE00CC">
        <w:rPr>
          <w:rFonts w:ascii="Arial" w:eastAsia="Times New Roman" w:hAnsi="Arial" w:cs="Arial"/>
          <w:sz w:val="24"/>
          <w:szCs w:val="24"/>
        </w:rPr>
        <w:t xml:space="preserve"> персонала</w:t>
      </w:r>
      <w:r w:rsidR="00AB2D32" w:rsidRPr="00BE00CC">
        <w:rPr>
          <w:rFonts w:ascii="Arial" w:eastAsia="Times New Roman" w:hAnsi="Arial" w:cs="Arial"/>
          <w:sz w:val="24"/>
          <w:szCs w:val="24"/>
        </w:rPr>
        <w:t>»</w:t>
      </w:r>
      <w:r w:rsidR="0076668B" w:rsidRPr="00BE00CC">
        <w:rPr>
          <w:rFonts w:ascii="Arial" w:eastAsia="Times New Roman" w:hAnsi="Arial" w:cs="Arial"/>
          <w:sz w:val="24"/>
          <w:szCs w:val="24"/>
        </w:rPr>
        <w:t>.</w:t>
      </w:r>
    </w:p>
    <w:p w:rsidR="00DA5033" w:rsidRPr="00BE00CC" w:rsidRDefault="00AB2D32" w:rsidP="00BE00C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00CC">
        <w:rPr>
          <w:rFonts w:ascii="Arial" w:eastAsia="Times New Roman" w:hAnsi="Arial" w:cs="Arial"/>
          <w:sz w:val="24"/>
          <w:szCs w:val="24"/>
        </w:rPr>
        <w:t>3</w:t>
      </w:r>
      <w:r w:rsidR="00DA5033" w:rsidRPr="00BE00CC">
        <w:rPr>
          <w:rFonts w:ascii="Arial" w:eastAsia="Times New Roman" w:hAnsi="Arial" w:cs="Arial"/>
          <w:sz w:val="24"/>
          <w:szCs w:val="24"/>
        </w:rPr>
        <w:t>. Настоящее распоряжение вступает в силу со дня его подписания.</w:t>
      </w:r>
    </w:p>
    <w:p w:rsidR="00DA5033" w:rsidRPr="00BE00CC" w:rsidRDefault="00AB2D32" w:rsidP="00BE00C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00CC">
        <w:rPr>
          <w:rFonts w:ascii="Arial" w:eastAsia="Times New Roman" w:hAnsi="Arial" w:cs="Arial"/>
          <w:sz w:val="24"/>
          <w:szCs w:val="24"/>
        </w:rPr>
        <w:t>4</w:t>
      </w:r>
      <w:r w:rsidR="00DA5033" w:rsidRPr="00BE00CC">
        <w:rPr>
          <w:rFonts w:ascii="Arial" w:eastAsia="Times New Roman" w:hAnsi="Arial" w:cs="Arial"/>
          <w:sz w:val="24"/>
          <w:szCs w:val="24"/>
        </w:rPr>
        <w:t xml:space="preserve">. </w:t>
      </w:r>
      <w:proofErr w:type="gramStart"/>
      <w:r w:rsidR="00DA5033" w:rsidRPr="00BE00CC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DA5033" w:rsidRPr="00BE00CC">
        <w:rPr>
          <w:rFonts w:ascii="Arial" w:eastAsia="Times New Roman" w:hAnsi="Arial" w:cs="Arial"/>
          <w:sz w:val="24"/>
          <w:szCs w:val="24"/>
        </w:rPr>
        <w:t xml:space="preserve"> исполнением настоящего распоряжения </w:t>
      </w:r>
      <w:r w:rsidR="00043309" w:rsidRPr="00BE00CC">
        <w:rPr>
          <w:rFonts w:ascii="Arial" w:eastAsia="Times New Roman" w:hAnsi="Arial" w:cs="Arial"/>
          <w:sz w:val="24"/>
          <w:szCs w:val="24"/>
        </w:rPr>
        <w:t>оставляю за собой</w:t>
      </w:r>
      <w:r w:rsidR="00DA5033" w:rsidRPr="00BE00CC">
        <w:rPr>
          <w:rFonts w:ascii="Arial" w:eastAsia="Times New Roman" w:hAnsi="Arial" w:cs="Arial"/>
          <w:sz w:val="24"/>
          <w:szCs w:val="24"/>
        </w:rPr>
        <w:t>.</w:t>
      </w:r>
    </w:p>
    <w:p w:rsidR="000A1AD5" w:rsidRPr="00BE00CC" w:rsidRDefault="000A1AD5" w:rsidP="00BE00C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A1AD5" w:rsidRPr="00BE00CC" w:rsidRDefault="000A1AD5" w:rsidP="00BE00CC">
      <w:pPr>
        <w:spacing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BE00CC">
        <w:rPr>
          <w:rFonts w:ascii="Arial" w:hAnsi="Arial" w:cs="Arial"/>
          <w:sz w:val="24"/>
          <w:szCs w:val="24"/>
          <w:shd w:val="clear" w:color="auto" w:fill="FFFFFF"/>
        </w:rPr>
        <w:t>Врип</w:t>
      </w:r>
      <w:proofErr w:type="spellEnd"/>
      <w:r w:rsidRPr="00BE00CC">
        <w:rPr>
          <w:rFonts w:ascii="Arial" w:hAnsi="Arial" w:cs="Arial"/>
          <w:sz w:val="24"/>
          <w:szCs w:val="24"/>
          <w:shd w:val="clear" w:color="auto" w:fill="FFFFFF"/>
        </w:rPr>
        <w:t xml:space="preserve"> главы местного самоуправления</w:t>
      </w:r>
      <w:r w:rsidR="00BE00CC" w:rsidRPr="00BE00CC">
        <w:rPr>
          <w:rFonts w:ascii="Arial" w:hAnsi="Arial" w:cs="Arial"/>
          <w:sz w:val="24"/>
          <w:szCs w:val="24"/>
          <w:shd w:val="clear" w:color="auto" w:fill="FFFFFF"/>
        </w:rPr>
        <w:tab/>
      </w:r>
      <w:r w:rsidR="00BE00CC" w:rsidRPr="00BE00CC">
        <w:rPr>
          <w:rFonts w:ascii="Arial" w:hAnsi="Arial" w:cs="Arial"/>
          <w:sz w:val="24"/>
          <w:szCs w:val="24"/>
          <w:shd w:val="clear" w:color="auto" w:fill="FFFFFF"/>
        </w:rPr>
        <w:tab/>
      </w:r>
      <w:r w:rsidR="00BE00CC" w:rsidRPr="00BE00CC">
        <w:rPr>
          <w:rFonts w:ascii="Arial" w:hAnsi="Arial" w:cs="Arial"/>
          <w:sz w:val="24"/>
          <w:szCs w:val="24"/>
          <w:shd w:val="clear" w:color="auto" w:fill="FFFFFF"/>
        </w:rPr>
        <w:tab/>
      </w:r>
      <w:r w:rsidR="00BE00CC" w:rsidRPr="00BE00CC">
        <w:rPr>
          <w:rFonts w:ascii="Arial" w:hAnsi="Arial" w:cs="Arial"/>
          <w:sz w:val="24"/>
          <w:szCs w:val="24"/>
          <w:shd w:val="clear" w:color="auto" w:fill="FFFFFF"/>
        </w:rPr>
        <w:tab/>
      </w:r>
      <w:r w:rsidR="00BE00CC" w:rsidRPr="00BE00CC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BE00CC">
        <w:rPr>
          <w:rFonts w:ascii="Arial" w:hAnsi="Arial" w:cs="Arial"/>
          <w:sz w:val="24"/>
          <w:szCs w:val="24"/>
          <w:shd w:val="clear" w:color="auto" w:fill="FFFFFF"/>
        </w:rPr>
        <w:t>А.А.Васильев</w:t>
      </w:r>
    </w:p>
    <w:p w:rsidR="003431DA" w:rsidRPr="00BE00CC" w:rsidRDefault="003431DA" w:rsidP="00BE00CC">
      <w:pPr>
        <w:pStyle w:val="ConsPlusNormal"/>
        <w:jc w:val="both"/>
        <w:rPr>
          <w:sz w:val="24"/>
          <w:szCs w:val="24"/>
        </w:rPr>
      </w:pPr>
    </w:p>
    <w:p w:rsidR="00A16DB4" w:rsidRPr="00BE00CC" w:rsidRDefault="00A16DB4" w:rsidP="00BE00CC">
      <w:pPr>
        <w:pStyle w:val="ConsPlusNormal"/>
        <w:jc w:val="right"/>
        <w:rPr>
          <w:sz w:val="24"/>
          <w:szCs w:val="24"/>
        </w:rPr>
      </w:pPr>
      <w:r w:rsidRPr="00BE00CC">
        <w:rPr>
          <w:sz w:val="24"/>
          <w:szCs w:val="24"/>
        </w:rPr>
        <w:t xml:space="preserve">Приложение </w:t>
      </w:r>
    </w:p>
    <w:p w:rsidR="00A16DB4" w:rsidRPr="00BE00CC" w:rsidRDefault="0076668B" w:rsidP="00BE00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 xml:space="preserve">к </w:t>
      </w:r>
      <w:r w:rsidR="00A16DB4" w:rsidRPr="00BE00CC">
        <w:rPr>
          <w:rFonts w:ascii="Arial" w:hAnsi="Arial" w:cs="Arial"/>
          <w:sz w:val="24"/>
          <w:szCs w:val="24"/>
        </w:rPr>
        <w:t>распоряжени</w:t>
      </w:r>
      <w:r w:rsidRPr="00BE00CC">
        <w:rPr>
          <w:rFonts w:ascii="Arial" w:hAnsi="Arial" w:cs="Arial"/>
          <w:sz w:val="24"/>
          <w:szCs w:val="24"/>
        </w:rPr>
        <w:t>ю</w:t>
      </w:r>
      <w:r w:rsidR="00A16DB4" w:rsidRPr="00BE00CC">
        <w:rPr>
          <w:rFonts w:ascii="Arial" w:hAnsi="Arial" w:cs="Arial"/>
          <w:sz w:val="24"/>
          <w:szCs w:val="24"/>
        </w:rPr>
        <w:t xml:space="preserve"> администрации</w:t>
      </w:r>
    </w:p>
    <w:p w:rsidR="00A16DB4" w:rsidRPr="00BE00CC" w:rsidRDefault="00A16DB4" w:rsidP="00BE00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16DB4" w:rsidRPr="00BE00CC" w:rsidRDefault="00A16DB4" w:rsidP="00BE00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Нижегородской области</w:t>
      </w:r>
    </w:p>
    <w:p w:rsidR="009D0E27" w:rsidRPr="00BE00CC" w:rsidRDefault="00A16DB4" w:rsidP="00BE00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 xml:space="preserve">от </w:t>
      </w:r>
      <w:r w:rsidR="00BE00CC" w:rsidRPr="00BE00CC">
        <w:rPr>
          <w:rFonts w:ascii="Arial" w:hAnsi="Arial" w:cs="Arial"/>
          <w:sz w:val="24"/>
          <w:szCs w:val="24"/>
        </w:rPr>
        <w:t>05.06.2026 №227-р</w:t>
      </w:r>
    </w:p>
    <w:p w:rsidR="006B50A2" w:rsidRPr="00BE00CC" w:rsidRDefault="006B50A2" w:rsidP="00BE00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6668B" w:rsidRPr="00BE00CC" w:rsidRDefault="0076668B" w:rsidP="00BE00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E00CC">
        <w:rPr>
          <w:rFonts w:ascii="Arial" w:eastAsia="Times New Roman" w:hAnsi="Arial" w:cs="Arial"/>
          <w:b/>
          <w:sz w:val="24"/>
          <w:szCs w:val="24"/>
        </w:rPr>
        <w:t xml:space="preserve">Перечень </w:t>
      </w:r>
      <w:r w:rsidR="00D911A1" w:rsidRPr="00BE00CC">
        <w:rPr>
          <w:rFonts w:ascii="Arial" w:eastAsia="Times New Roman" w:hAnsi="Arial" w:cs="Arial"/>
          <w:b/>
          <w:sz w:val="24"/>
          <w:szCs w:val="24"/>
        </w:rPr>
        <w:t>должностей в</w:t>
      </w:r>
      <w:r w:rsidRPr="00BE00CC">
        <w:rPr>
          <w:rFonts w:ascii="Arial" w:eastAsia="Times New Roman" w:hAnsi="Arial" w:cs="Arial"/>
          <w:b/>
          <w:sz w:val="24"/>
          <w:szCs w:val="24"/>
        </w:rPr>
        <w:t xml:space="preserve"> администрации </w:t>
      </w:r>
    </w:p>
    <w:p w:rsidR="00D911A1" w:rsidRPr="00BE00CC" w:rsidRDefault="0076668B" w:rsidP="00BE00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E00CC">
        <w:rPr>
          <w:rFonts w:ascii="Arial" w:eastAsia="Times New Roman" w:hAnsi="Arial" w:cs="Arial"/>
          <w:b/>
          <w:sz w:val="24"/>
          <w:szCs w:val="24"/>
        </w:rPr>
        <w:t xml:space="preserve">Ковернинского муниципального округа Нижегородской области, </w:t>
      </w:r>
    </w:p>
    <w:p w:rsidR="009D0E27" w:rsidRPr="00BE00CC" w:rsidRDefault="00D911A1" w:rsidP="00BE00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BE00CC">
        <w:rPr>
          <w:rFonts w:ascii="Arial" w:eastAsia="Times New Roman" w:hAnsi="Arial" w:cs="Arial"/>
          <w:b/>
          <w:sz w:val="24"/>
          <w:szCs w:val="24"/>
        </w:rPr>
        <w:t>относящихся</w:t>
      </w:r>
      <w:proofErr w:type="gramEnd"/>
      <w:r w:rsidRPr="00BE00CC">
        <w:rPr>
          <w:rFonts w:ascii="Arial" w:eastAsia="Times New Roman" w:hAnsi="Arial" w:cs="Arial"/>
          <w:b/>
          <w:sz w:val="24"/>
          <w:szCs w:val="24"/>
        </w:rPr>
        <w:t xml:space="preserve"> к </w:t>
      </w:r>
      <w:proofErr w:type="spellStart"/>
      <w:r w:rsidRPr="00BE00CC">
        <w:rPr>
          <w:rFonts w:ascii="Arial" w:eastAsia="Times New Roman" w:hAnsi="Arial" w:cs="Arial"/>
          <w:b/>
          <w:sz w:val="24"/>
          <w:szCs w:val="24"/>
        </w:rPr>
        <w:t>неэлектротехническому</w:t>
      </w:r>
      <w:proofErr w:type="spellEnd"/>
      <w:r w:rsidRPr="00BE00CC">
        <w:rPr>
          <w:rFonts w:ascii="Arial" w:eastAsia="Times New Roman" w:hAnsi="Arial" w:cs="Arial"/>
          <w:b/>
          <w:sz w:val="24"/>
          <w:szCs w:val="24"/>
        </w:rPr>
        <w:t xml:space="preserve"> персоналу</w:t>
      </w:r>
    </w:p>
    <w:p w:rsidR="00B94F9D" w:rsidRPr="00BE00CC" w:rsidRDefault="00B94F9D" w:rsidP="00BE00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C19C2" w:rsidRPr="00BE00CC" w:rsidRDefault="00B94F9D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Глава местного самоуправлени</w:t>
      </w:r>
      <w:r w:rsidR="005C19C2" w:rsidRPr="00BE00CC">
        <w:rPr>
          <w:rFonts w:ascii="Arial" w:hAnsi="Arial" w:cs="Arial"/>
          <w:sz w:val="24"/>
          <w:szCs w:val="24"/>
        </w:rPr>
        <w:t>я</w:t>
      </w:r>
    </w:p>
    <w:p w:rsidR="005C19C2" w:rsidRPr="00BE00CC" w:rsidRDefault="00B94F9D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Первый заместитель главы администраци</w:t>
      </w:r>
      <w:r w:rsidR="005C19C2" w:rsidRPr="00BE00CC">
        <w:rPr>
          <w:rFonts w:ascii="Arial" w:hAnsi="Arial" w:cs="Arial"/>
          <w:sz w:val="24"/>
          <w:szCs w:val="24"/>
        </w:rPr>
        <w:t>и</w:t>
      </w:r>
    </w:p>
    <w:p w:rsidR="005C19C2" w:rsidRPr="00BE00CC" w:rsidRDefault="00B94F9D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Заместитель главы по строительству и ЖКХ</w:t>
      </w:r>
    </w:p>
    <w:p w:rsidR="005C19C2" w:rsidRPr="00BE00CC" w:rsidRDefault="00B94F9D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Заместитель главы по социальным вопросам</w:t>
      </w:r>
    </w:p>
    <w:p w:rsidR="005C19C2" w:rsidRPr="00BE00CC" w:rsidRDefault="00B94F9D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Управляющий делами</w:t>
      </w:r>
    </w:p>
    <w:p w:rsidR="00A23D4F" w:rsidRPr="00BE00CC" w:rsidRDefault="00A23D4F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Начальник отдела</w:t>
      </w:r>
    </w:p>
    <w:p w:rsidR="0088664E" w:rsidRPr="00BE00CC" w:rsidRDefault="00211D1E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Заведующий отделом</w:t>
      </w:r>
    </w:p>
    <w:p w:rsidR="0088664E" w:rsidRPr="00BE00CC" w:rsidRDefault="0088664E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Заведующий сектором</w:t>
      </w:r>
    </w:p>
    <w:p w:rsidR="008A6D95" w:rsidRPr="00BE00CC" w:rsidRDefault="008A6D95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Заместитель начальника отдела</w:t>
      </w:r>
    </w:p>
    <w:p w:rsidR="0088664E" w:rsidRPr="00BE00CC" w:rsidRDefault="00211D1E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Заместитель заведующего отделом</w:t>
      </w:r>
    </w:p>
    <w:p w:rsidR="008A6D95" w:rsidRPr="00BE00CC" w:rsidRDefault="008A6D95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Консультант</w:t>
      </w:r>
    </w:p>
    <w:p w:rsidR="008A6D95" w:rsidRPr="00BE00CC" w:rsidRDefault="008A6D95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Главный специалист</w:t>
      </w:r>
    </w:p>
    <w:p w:rsidR="008A6D95" w:rsidRPr="00BE00CC" w:rsidRDefault="008A6D95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lastRenderedPageBreak/>
        <w:t>Специалист</w:t>
      </w:r>
    </w:p>
    <w:p w:rsidR="008A6D95" w:rsidRPr="00BE00CC" w:rsidRDefault="008A6D95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Секретарь руководителя</w:t>
      </w:r>
    </w:p>
    <w:p w:rsidR="008A6D95" w:rsidRPr="00BE00CC" w:rsidRDefault="008A6D95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Специалист по связям с общественностью</w:t>
      </w:r>
    </w:p>
    <w:p w:rsidR="0088664E" w:rsidRPr="00BE00CC" w:rsidRDefault="0088664E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Специалист по защите информации</w:t>
      </w:r>
    </w:p>
    <w:p w:rsidR="0088664E" w:rsidRPr="00BE00CC" w:rsidRDefault="0088664E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Архивариус</w:t>
      </w:r>
    </w:p>
    <w:p w:rsidR="00211D1E" w:rsidRPr="00BE00CC" w:rsidRDefault="00596986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Начальник военно-учетного стола</w:t>
      </w:r>
    </w:p>
    <w:p w:rsidR="00596986" w:rsidRPr="00BE00CC" w:rsidRDefault="00596986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Военно-учетный работник</w:t>
      </w:r>
    </w:p>
    <w:p w:rsidR="00596986" w:rsidRPr="00BE00CC" w:rsidRDefault="00596986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Начальник единой дежурно-диспетчерской службы</w:t>
      </w:r>
    </w:p>
    <w:p w:rsidR="00EF6333" w:rsidRPr="00BE00CC" w:rsidRDefault="00EF6333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 xml:space="preserve">Заместитель начальника </w:t>
      </w:r>
      <w:r w:rsidR="00EC4D7D" w:rsidRPr="00BE00CC">
        <w:rPr>
          <w:rFonts w:ascii="Arial" w:hAnsi="Arial" w:cs="Arial"/>
          <w:sz w:val="24"/>
          <w:szCs w:val="24"/>
        </w:rPr>
        <w:t>единой дежурно-диспетчерской службы</w:t>
      </w:r>
    </w:p>
    <w:p w:rsidR="00EF6333" w:rsidRPr="00BE00CC" w:rsidRDefault="00EF6333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Старший дежурный оперативный</w:t>
      </w:r>
    </w:p>
    <w:p w:rsidR="00EF6333" w:rsidRPr="00BE00CC" w:rsidRDefault="00EF6333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Дежурный оперативный</w:t>
      </w:r>
    </w:p>
    <w:p w:rsidR="00EF6333" w:rsidRPr="00BE00CC" w:rsidRDefault="00EF6333" w:rsidP="00BE00CC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BE00CC">
        <w:rPr>
          <w:rFonts w:ascii="Arial" w:hAnsi="Arial" w:cs="Arial"/>
          <w:sz w:val="24"/>
          <w:szCs w:val="24"/>
        </w:rPr>
        <w:t>Помощник дежурного оперативного – оператор 112</w:t>
      </w:r>
    </w:p>
    <w:p w:rsidR="00B94F9D" w:rsidRPr="00BE00CC" w:rsidRDefault="00EF6333" w:rsidP="00BE00C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BE00CC">
        <w:rPr>
          <w:rFonts w:ascii="Arial" w:hAnsi="Arial" w:cs="Arial"/>
          <w:sz w:val="24"/>
          <w:szCs w:val="24"/>
        </w:rPr>
        <w:t>Диспетчер.</w:t>
      </w:r>
    </w:p>
    <w:sectPr w:rsidR="00B94F9D" w:rsidRPr="00BE00CC" w:rsidSect="00BE00C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2">
    <w:nsid w:val="2A3D2B71"/>
    <w:multiLevelType w:val="hybridMultilevel"/>
    <w:tmpl w:val="F00C9C4E"/>
    <w:lvl w:ilvl="0" w:tplc="0A4A1F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402BD"/>
    <w:multiLevelType w:val="multilevel"/>
    <w:tmpl w:val="5DDA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BF3A2F"/>
    <w:multiLevelType w:val="multilevel"/>
    <w:tmpl w:val="964A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E21A85"/>
    <w:multiLevelType w:val="multilevel"/>
    <w:tmpl w:val="1880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EF122E"/>
    <w:multiLevelType w:val="hybridMultilevel"/>
    <w:tmpl w:val="96162DD2"/>
    <w:lvl w:ilvl="0" w:tplc="D652B816">
      <w:start w:val="1"/>
      <w:numFmt w:val="decimal"/>
      <w:lvlText w:val="%1.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3536640"/>
    <w:multiLevelType w:val="multilevel"/>
    <w:tmpl w:val="F448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6B07F5"/>
    <w:multiLevelType w:val="hybridMultilevel"/>
    <w:tmpl w:val="27A4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AC3365"/>
    <w:multiLevelType w:val="multilevel"/>
    <w:tmpl w:val="F12CC1BC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346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1659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2332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2645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3318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631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304" w:hanging="1800"/>
      </w:pPr>
      <w:rPr>
        <w:rFonts w:asciiTheme="minorHAnsi" w:hAnsiTheme="minorHAnsi" w:cstheme="minorBidi" w:hint="default"/>
        <w:sz w:val="22"/>
      </w:rPr>
    </w:lvl>
  </w:abstractNum>
  <w:abstractNum w:abstractNumId="20">
    <w:nsid w:val="753719B5"/>
    <w:multiLevelType w:val="hybridMultilevel"/>
    <w:tmpl w:val="322E705E"/>
    <w:lvl w:ilvl="0" w:tplc="0EA06DF8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957C6"/>
    <w:rsid w:val="00005919"/>
    <w:rsid w:val="000070F3"/>
    <w:rsid w:val="00013DF6"/>
    <w:rsid w:val="0004130B"/>
    <w:rsid w:val="00043309"/>
    <w:rsid w:val="0007710D"/>
    <w:rsid w:val="000951C9"/>
    <w:rsid w:val="000951F5"/>
    <w:rsid w:val="000A0C16"/>
    <w:rsid w:val="000A1AD5"/>
    <w:rsid w:val="000B6EDD"/>
    <w:rsid w:val="000C40A9"/>
    <w:rsid w:val="00105907"/>
    <w:rsid w:val="00126373"/>
    <w:rsid w:val="00136AC8"/>
    <w:rsid w:val="00142BF3"/>
    <w:rsid w:val="00147B98"/>
    <w:rsid w:val="00157EDD"/>
    <w:rsid w:val="00173EAC"/>
    <w:rsid w:val="00187E2E"/>
    <w:rsid w:val="001A6D46"/>
    <w:rsid w:val="001B6D38"/>
    <w:rsid w:val="001D2579"/>
    <w:rsid w:val="001E023F"/>
    <w:rsid w:val="001E7F92"/>
    <w:rsid w:val="001F3A72"/>
    <w:rsid w:val="00211CEB"/>
    <w:rsid w:val="00211D1E"/>
    <w:rsid w:val="00225346"/>
    <w:rsid w:val="0022722A"/>
    <w:rsid w:val="00240249"/>
    <w:rsid w:val="00244240"/>
    <w:rsid w:val="00245D28"/>
    <w:rsid w:val="00255746"/>
    <w:rsid w:val="002560BA"/>
    <w:rsid w:val="00272356"/>
    <w:rsid w:val="002765FA"/>
    <w:rsid w:val="00287216"/>
    <w:rsid w:val="002946C8"/>
    <w:rsid w:val="002949FD"/>
    <w:rsid w:val="002A1C3B"/>
    <w:rsid w:val="002A2CD6"/>
    <w:rsid w:val="002C7923"/>
    <w:rsid w:val="002F0084"/>
    <w:rsid w:val="002F04CB"/>
    <w:rsid w:val="002F28F5"/>
    <w:rsid w:val="00304D1B"/>
    <w:rsid w:val="0031645C"/>
    <w:rsid w:val="0033078C"/>
    <w:rsid w:val="003431DA"/>
    <w:rsid w:val="00343463"/>
    <w:rsid w:val="0034724E"/>
    <w:rsid w:val="00350F18"/>
    <w:rsid w:val="003565A8"/>
    <w:rsid w:val="003837BB"/>
    <w:rsid w:val="003922CE"/>
    <w:rsid w:val="003D64A2"/>
    <w:rsid w:val="003E0E84"/>
    <w:rsid w:val="003E7416"/>
    <w:rsid w:val="00400BC7"/>
    <w:rsid w:val="0040254F"/>
    <w:rsid w:val="00431DCD"/>
    <w:rsid w:val="00445D2B"/>
    <w:rsid w:val="00450CE0"/>
    <w:rsid w:val="004530EE"/>
    <w:rsid w:val="00455C24"/>
    <w:rsid w:val="00490AEF"/>
    <w:rsid w:val="004B5286"/>
    <w:rsid w:val="004C0799"/>
    <w:rsid w:val="004C1DD3"/>
    <w:rsid w:val="004C71A7"/>
    <w:rsid w:val="004E0244"/>
    <w:rsid w:val="00500DD8"/>
    <w:rsid w:val="00513B9D"/>
    <w:rsid w:val="005165A2"/>
    <w:rsid w:val="00520C7E"/>
    <w:rsid w:val="00583B1B"/>
    <w:rsid w:val="00596986"/>
    <w:rsid w:val="005A1522"/>
    <w:rsid w:val="005A20BA"/>
    <w:rsid w:val="005B6898"/>
    <w:rsid w:val="005C19C2"/>
    <w:rsid w:val="005D1D83"/>
    <w:rsid w:val="005E23D2"/>
    <w:rsid w:val="006503F7"/>
    <w:rsid w:val="0065302C"/>
    <w:rsid w:val="0067523E"/>
    <w:rsid w:val="0067669E"/>
    <w:rsid w:val="006957C6"/>
    <w:rsid w:val="006A284B"/>
    <w:rsid w:val="006B50A2"/>
    <w:rsid w:val="006D7763"/>
    <w:rsid w:val="0070251F"/>
    <w:rsid w:val="0070373C"/>
    <w:rsid w:val="00714A5C"/>
    <w:rsid w:val="00725D07"/>
    <w:rsid w:val="00726798"/>
    <w:rsid w:val="00742671"/>
    <w:rsid w:val="00760A35"/>
    <w:rsid w:val="0076668B"/>
    <w:rsid w:val="007C589A"/>
    <w:rsid w:val="007E0730"/>
    <w:rsid w:val="007E6C2A"/>
    <w:rsid w:val="00817FA6"/>
    <w:rsid w:val="00833601"/>
    <w:rsid w:val="00836352"/>
    <w:rsid w:val="008370AC"/>
    <w:rsid w:val="00854BB5"/>
    <w:rsid w:val="00863656"/>
    <w:rsid w:val="008653E9"/>
    <w:rsid w:val="00882881"/>
    <w:rsid w:val="00882B28"/>
    <w:rsid w:val="0088664E"/>
    <w:rsid w:val="0089052C"/>
    <w:rsid w:val="008A6D95"/>
    <w:rsid w:val="008B45BA"/>
    <w:rsid w:val="008C1478"/>
    <w:rsid w:val="00906CEE"/>
    <w:rsid w:val="0090749A"/>
    <w:rsid w:val="00933B47"/>
    <w:rsid w:val="009565D2"/>
    <w:rsid w:val="009570E0"/>
    <w:rsid w:val="009704C9"/>
    <w:rsid w:val="0098407E"/>
    <w:rsid w:val="0099232B"/>
    <w:rsid w:val="009947D0"/>
    <w:rsid w:val="009C1C38"/>
    <w:rsid w:val="009D0E27"/>
    <w:rsid w:val="009E0A03"/>
    <w:rsid w:val="009E733A"/>
    <w:rsid w:val="00A16B0F"/>
    <w:rsid w:val="00A16DB4"/>
    <w:rsid w:val="00A17D76"/>
    <w:rsid w:val="00A23D4F"/>
    <w:rsid w:val="00A426C0"/>
    <w:rsid w:val="00A57ACF"/>
    <w:rsid w:val="00A626CA"/>
    <w:rsid w:val="00A81787"/>
    <w:rsid w:val="00A92329"/>
    <w:rsid w:val="00A94047"/>
    <w:rsid w:val="00AA4FE6"/>
    <w:rsid w:val="00AB2D32"/>
    <w:rsid w:val="00AD6EDF"/>
    <w:rsid w:val="00B3181C"/>
    <w:rsid w:val="00B533CC"/>
    <w:rsid w:val="00B54ADC"/>
    <w:rsid w:val="00B55D04"/>
    <w:rsid w:val="00B77277"/>
    <w:rsid w:val="00B848E8"/>
    <w:rsid w:val="00B94F9D"/>
    <w:rsid w:val="00BD3D21"/>
    <w:rsid w:val="00BE00CC"/>
    <w:rsid w:val="00BE57E2"/>
    <w:rsid w:val="00BF2C98"/>
    <w:rsid w:val="00C043B2"/>
    <w:rsid w:val="00C0563E"/>
    <w:rsid w:val="00C136F8"/>
    <w:rsid w:val="00C42414"/>
    <w:rsid w:val="00C65593"/>
    <w:rsid w:val="00C865E8"/>
    <w:rsid w:val="00CA3313"/>
    <w:rsid w:val="00CA69A8"/>
    <w:rsid w:val="00CF7D27"/>
    <w:rsid w:val="00D358B7"/>
    <w:rsid w:val="00D40B0A"/>
    <w:rsid w:val="00D44C53"/>
    <w:rsid w:val="00D516A4"/>
    <w:rsid w:val="00D62E4B"/>
    <w:rsid w:val="00D70F79"/>
    <w:rsid w:val="00D73F42"/>
    <w:rsid w:val="00D85EFC"/>
    <w:rsid w:val="00D911A1"/>
    <w:rsid w:val="00DA116B"/>
    <w:rsid w:val="00DA5033"/>
    <w:rsid w:val="00DB3B66"/>
    <w:rsid w:val="00DB5122"/>
    <w:rsid w:val="00DD0EF3"/>
    <w:rsid w:val="00DD7E4B"/>
    <w:rsid w:val="00DE61BB"/>
    <w:rsid w:val="00DE6EFA"/>
    <w:rsid w:val="00DF688A"/>
    <w:rsid w:val="00E1142D"/>
    <w:rsid w:val="00E2132B"/>
    <w:rsid w:val="00E31431"/>
    <w:rsid w:val="00E329CB"/>
    <w:rsid w:val="00E339E2"/>
    <w:rsid w:val="00E840D9"/>
    <w:rsid w:val="00E95F19"/>
    <w:rsid w:val="00EA366C"/>
    <w:rsid w:val="00EA4F14"/>
    <w:rsid w:val="00EA79BF"/>
    <w:rsid w:val="00EC4092"/>
    <w:rsid w:val="00EC4D7D"/>
    <w:rsid w:val="00ED4369"/>
    <w:rsid w:val="00EF3124"/>
    <w:rsid w:val="00EF6333"/>
    <w:rsid w:val="00F0583B"/>
    <w:rsid w:val="00F10FBB"/>
    <w:rsid w:val="00F167AA"/>
    <w:rsid w:val="00F21E5B"/>
    <w:rsid w:val="00F274DF"/>
    <w:rsid w:val="00F32F33"/>
    <w:rsid w:val="00F35549"/>
    <w:rsid w:val="00F3614B"/>
    <w:rsid w:val="00F52B1A"/>
    <w:rsid w:val="00F6428B"/>
    <w:rsid w:val="00F73E25"/>
    <w:rsid w:val="00F77715"/>
    <w:rsid w:val="00FA55C1"/>
    <w:rsid w:val="00FF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1B"/>
  </w:style>
  <w:style w:type="paragraph" w:styleId="2">
    <w:name w:val="heading 2"/>
    <w:basedOn w:val="a"/>
    <w:link w:val="20"/>
    <w:uiPriority w:val="9"/>
    <w:qFormat/>
    <w:rsid w:val="008370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957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95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7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516A4"/>
    <w:pPr>
      <w:ind w:left="720"/>
      <w:contextualSpacing/>
    </w:pPr>
  </w:style>
  <w:style w:type="paragraph" w:customStyle="1" w:styleId="s3">
    <w:name w:val="s_3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A5033"/>
    <w:rPr>
      <w:color w:val="0000FF"/>
      <w:u w:val="single"/>
    </w:rPr>
  </w:style>
  <w:style w:type="character" w:styleId="a8">
    <w:name w:val="Emphasis"/>
    <w:basedOn w:val="a0"/>
    <w:uiPriority w:val="20"/>
    <w:qFormat/>
    <w:rsid w:val="00DA5033"/>
    <w:rPr>
      <w:i/>
      <w:iCs/>
    </w:rPr>
  </w:style>
  <w:style w:type="paragraph" w:customStyle="1" w:styleId="s16">
    <w:name w:val="s_16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DA5033"/>
  </w:style>
  <w:style w:type="paragraph" w:customStyle="1" w:styleId="ConsPlusNormal">
    <w:name w:val="ConsPlusNormal"/>
    <w:rsid w:val="00A16D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370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Strong"/>
    <w:basedOn w:val="a0"/>
    <w:uiPriority w:val="22"/>
    <w:qFormat/>
    <w:rsid w:val="008370AC"/>
    <w:rPr>
      <w:b/>
      <w:bCs/>
    </w:rPr>
  </w:style>
  <w:style w:type="table" w:styleId="aa">
    <w:name w:val="Table Grid"/>
    <w:basedOn w:val="a1"/>
    <w:uiPriority w:val="59"/>
    <w:rsid w:val="004E02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4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6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9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7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59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9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8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7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2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9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3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1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6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2ED3-6889-4D5C-A5E7-C128F32AC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Ивашкова Г</dc:creator>
  <cp:keywords/>
  <dc:description/>
  <cp:lastModifiedBy>АРМ 30-1</cp:lastModifiedBy>
  <cp:revision>37</cp:revision>
  <cp:lastPrinted>2026-06-05T11:34:00Z</cp:lastPrinted>
  <dcterms:created xsi:type="dcterms:W3CDTF">2022-03-18T05:41:00Z</dcterms:created>
  <dcterms:modified xsi:type="dcterms:W3CDTF">2026-06-08T07:18:00Z</dcterms:modified>
</cp:coreProperties>
</file>